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6F7" w:rsidRPr="004106F7" w:rsidRDefault="004106F7" w:rsidP="004106F7">
      <w:pPr>
        <w:spacing w:line="360" w:lineRule="auto"/>
        <w:ind w:firstLineChars="200" w:firstLine="562"/>
        <w:jc w:val="center"/>
        <w:rPr>
          <w:rFonts w:ascii="宋体" w:eastAsia="宋体" w:hAnsi="宋体"/>
          <w:b/>
          <w:color w:val="00B050"/>
          <w:sz w:val="28"/>
          <w:szCs w:val="21"/>
        </w:rPr>
      </w:pPr>
      <w:bookmarkStart w:id="0" w:name="_GoBack"/>
      <w:r w:rsidRPr="004106F7">
        <w:rPr>
          <w:rFonts w:ascii="宋体" w:eastAsia="宋体" w:hAnsi="宋体" w:hint="eastAsia"/>
          <w:b/>
          <w:noProof/>
          <w:color w:val="00B050"/>
          <w:sz w:val="28"/>
          <w:szCs w:val="21"/>
        </w:rPr>
        <w:drawing>
          <wp:anchor distT="0" distB="0" distL="114300" distR="114300" simplePos="0" relativeHeight="251659264" behindDoc="0" locked="0" layoutInCell="1" allowOverlap="1" wp14:anchorId="4654595A" wp14:editId="2CF49AE7">
            <wp:simplePos x="0" y="0"/>
            <wp:positionH relativeFrom="page">
              <wp:posOffset>10541000</wp:posOffset>
            </wp:positionH>
            <wp:positionV relativeFrom="topMargin">
              <wp:posOffset>12687300</wp:posOffset>
            </wp:positionV>
            <wp:extent cx="292100" cy="495300"/>
            <wp:effectExtent l="0" t="0" r="0" b="0"/>
            <wp:wrapNone/>
            <wp:docPr id="100125" name="图片 100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516061" name=""/>
                    <pic:cNvPicPr>
                      <a:picLocks noChangeAspect="1"/>
                    </pic:cNvPicPr>
                  </pic:nvPicPr>
                  <pic:blipFill>
                    <a:blip r:embed="rId8"/>
                    <a:stretch>
                      <a:fillRect/>
                    </a:stretch>
                  </pic:blipFill>
                  <pic:spPr>
                    <a:xfrm>
                      <a:off x="0" y="0"/>
                      <a:ext cx="292100" cy="495300"/>
                    </a:xfrm>
                    <a:prstGeom prst="rect">
                      <a:avLst/>
                    </a:prstGeom>
                  </pic:spPr>
                </pic:pic>
              </a:graphicData>
            </a:graphic>
          </wp:anchor>
        </w:drawing>
      </w:r>
      <w:r w:rsidRPr="004106F7">
        <w:rPr>
          <w:rFonts w:ascii="宋体" w:eastAsia="宋体" w:hAnsi="宋体" w:hint="eastAsia"/>
          <w:b/>
          <w:color w:val="00B050"/>
          <w:sz w:val="28"/>
          <w:szCs w:val="21"/>
        </w:rPr>
        <w:t>知识点</w:t>
      </w:r>
      <w:r w:rsidRPr="004106F7">
        <w:rPr>
          <w:rFonts w:ascii="宋体" w:eastAsia="宋体" w:hAnsi="宋体"/>
          <w:b/>
          <w:color w:val="00B050"/>
          <w:sz w:val="28"/>
          <w:szCs w:val="21"/>
        </w:rPr>
        <w:t>9.2</w:t>
      </w:r>
      <w:r w:rsidRPr="004106F7">
        <w:rPr>
          <w:rFonts w:ascii="宋体" w:eastAsia="宋体" w:hAnsi="宋体" w:hint="eastAsia"/>
          <w:b/>
          <w:color w:val="00B050"/>
          <w:sz w:val="28"/>
          <w:szCs w:val="21"/>
        </w:rPr>
        <w:t xml:space="preserve"> </w:t>
      </w:r>
      <w:r w:rsidRPr="004106F7">
        <w:rPr>
          <w:rFonts w:ascii="宋体" w:eastAsia="宋体" w:hAnsi="宋体" w:hint="eastAsia"/>
          <w:b/>
          <w:color w:val="00B050"/>
          <w:sz w:val="28"/>
          <w:szCs w:val="21"/>
        </w:rPr>
        <w:t>液体</w:t>
      </w:r>
      <w:r w:rsidRPr="004106F7">
        <w:rPr>
          <w:rFonts w:ascii="宋体" w:eastAsia="宋体" w:hAnsi="宋体" w:hint="eastAsia"/>
          <w:b/>
          <w:color w:val="00B050"/>
          <w:sz w:val="28"/>
          <w:szCs w:val="21"/>
        </w:rPr>
        <w:t>的</w:t>
      </w:r>
      <w:r w:rsidRPr="004106F7">
        <w:rPr>
          <w:rFonts w:ascii="宋体" w:eastAsia="宋体" w:hAnsi="宋体" w:hint="eastAsia"/>
          <w:b/>
          <w:color w:val="00B050"/>
          <w:sz w:val="28"/>
          <w:szCs w:val="21"/>
        </w:rPr>
        <w:t>压强</w:t>
      </w:r>
    </w:p>
    <w:bookmarkEnd w:id="0"/>
    <w:p w:rsidR="004106F7" w:rsidRPr="009B0D86" w:rsidRDefault="004106F7" w:rsidP="004106F7">
      <w:pPr>
        <w:spacing w:line="360" w:lineRule="auto"/>
        <w:ind w:firstLineChars="200" w:firstLine="422"/>
        <w:rPr>
          <w:rFonts w:ascii="宋体" w:eastAsia="宋体" w:hAnsi="宋体"/>
          <w:b/>
          <w:szCs w:val="21"/>
        </w:rPr>
      </w:pPr>
      <w:r w:rsidRPr="009B0D86">
        <w:rPr>
          <w:rFonts w:ascii="宋体" w:eastAsia="宋体" w:hAnsi="宋体" w:hint="eastAsia"/>
          <w:b/>
          <w:szCs w:val="21"/>
          <w:highlight w:val="green"/>
        </w:rPr>
        <w:t>一、液体压强知识结构导图</w:t>
      </w:r>
    </w:p>
    <w:p w:rsidR="004106F7" w:rsidRPr="009B0D86" w:rsidRDefault="004106F7" w:rsidP="004106F7">
      <w:pPr>
        <w:spacing w:line="360" w:lineRule="auto"/>
        <w:ind w:firstLineChars="200" w:firstLine="420"/>
        <w:rPr>
          <w:rFonts w:ascii="宋体" w:eastAsia="宋体" w:hAnsi="宋体"/>
          <w:b/>
          <w:szCs w:val="21"/>
        </w:rPr>
      </w:pPr>
      <w:r w:rsidRPr="009B0D86">
        <w:rPr>
          <w:rFonts w:ascii="宋体" w:eastAsia="宋体" w:hAnsi="宋体" w:hint="eastAsia"/>
          <w:noProof/>
          <w:szCs w:val="21"/>
          <w:shd w:val="clear" w:color="000000" w:fill="FFFFFF"/>
        </w:rPr>
        <w:drawing>
          <wp:inline distT="0" distB="0" distL="114300" distR="114300" wp14:anchorId="3BBAADE5" wp14:editId="03ADFECA">
            <wp:extent cx="5829300" cy="5794375"/>
            <wp:effectExtent l="152400" t="95250" r="95250" b="16827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052844" name="图片 6" descr="第二节 液体压强"/>
                    <pic:cNvPicPr>
                      <a:picLocks noChangeAspect="1"/>
                    </pic:cNvPicPr>
                  </pic:nvPicPr>
                  <pic:blipFill>
                    <a:blip r:embed="rId9"/>
                    <a:stretch>
                      <a:fillRect/>
                    </a:stretch>
                  </pic:blipFill>
                  <pic:spPr>
                    <a:xfrm>
                      <a:off x="0" y="0"/>
                      <a:ext cx="5829405" cy="5794479"/>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4106F7" w:rsidRPr="009B0D86" w:rsidRDefault="004106F7" w:rsidP="004106F7">
      <w:pPr>
        <w:spacing w:line="360" w:lineRule="auto"/>
        <w:ind w:firstLineChars="200" w:firstLine="422"/>
        <w:rPr>
          <w:rFonts w:ascii="宋体" w:eastAsia="宋体" w:hAnsi="宋体"/>
          <w:b/>
          <w:szCs w:val="21"/>
        </w:rPr>
      </w:pPr>
      <w:r w:rsidRPr="009B0D86">
        <w:rPr>
          <w:rFonts w:ascii="宋体" w:eastAsia="宋体" w:hAnsi="宋体" w:hint="eastAsia"/>
          <w:b/>
          <w:szCs w:val="21"/>
          <w:highlight w:val="green"/>
        </w:rPr>
        <w:t>二、知识点巩固</w:t>
      </w:r>
    </w:p>
    <w:p w:rsidR="004106F7" w:rsidRPr="009B0D86" w:rsidRDefault="004106F7" w:rsidP="004106F7">
      <w:pPr>
        <w:spacing w:line="360" w:lineRule="auto"/>
        <w:ind w:firstLine="200"/>
        <w:jc w:val="center"/>
        <w:rPr>
          <w:rFonts w:ascii="宋体" w:eastAsia="宋体" w:hAnsi="宋体" w:cs="Times New Roman"/>
          <w:szCs w:val="21"/>
        </w:rPr>
      </w:pPr>
      <w:r w:rsidRPr="009B0D86">
        <w:rPr>
          <w:rFonts w:ascii="宋体" w:eastAsia="宋体" w:hAnsi="宋体" w:cs="Times New Roman" w:hint="eastAsia"/>
          <w:szCs w:val="21"/>
        </w:rPr>
        <w:t>9</w:t>
      </w:r>
      <w:r w:rsidRPr="009B0D86">
        <w:rPr>
          <w:rFonts w:ascii="宋体" w:eastAsia="宋体" w:hAnsi="宋体" w:cs="Times New Roman"/>
          <w:szCs w:val="21"/>
        </w:rPr>
        <w:t xml:space="preserve">.2  </w:t>
      </w:r>
      <w:r w:rsidRPr="009B0D86">
        <w:rPr>
          <w:rFonts w:ascii="宋体" w:eastAsia="宋体" w:hAnsi="宋体" w:cs="Times New Roman" w:hint="eastAsia"/>
          <w:szCs w:val="21"/>
        </w:rPr>
        <w:t>液体压强</w:t>
      </w:r>
    </w:p>
    <w:p w:rsidR="004106F7" w:rsidRPr="00AF521A" w:rsidRDefault="004106F7" w:rsidP="004106F7">
      <w:pPr>
        <w:spacing w:line="360" w:lineRule="auto"/>
        <w:ind w:firstLine="200"/>
        <w:jc w:val="left"/>
        <w:rPr>
          <w:rFonts w:ascii="宋体" w:eastAsia="宋体" w:hAnsi="宋体" w:cs="Times New Roman"/>
          <w:szCs w:val="21"/>
        </w:rPr>
      </w:pPr>
      <w:r w:rsidRPr="00AF521A">
        <w:rPr>
          <w:rFonts w:ascii="宋体" w:eastAsia="宋体" w:hAnsi="宋体" w:cs="Times New Roman"/>
          <w:szCs w:val="21"/>
        </w:rPr>
        <w:t>1、产生原因：液体受到</w:t>
      </w:r>
      <w:r w:rsidRPr="00AF521A">
        <w:rPr>
          <w:rFonts w:ascii="宋体" w:eastAsia="宋体" w:hAnsi="宋体" w:cs="Times New Roman"/>
          <w:b/>
          <w:szCs w:val="21"/>
          <w:u w:val="single"/>
        </w:rPr>
        <w:t>重力</w:t>
      </w:r>
      <w:r w:rsidRPr="00AF521A">
        <w:rPr>
          <w:rFonts w:ascii="宋体" w:eastAsia="宋体" w:hAnsi="宋体" w:cs="Times New Roman"/>
          <w:szCs w:val="21"/>
        </w:rPr>
        <w:t>作用，对支持它的容器底部有压强；</w:t>
      </w:r>
    </w:p>
    <w:p w:rsidR="004106F7" w:rsidRPr="00AF521A" w:rsidRDefault="004106F7" w:rsidP="004106F7">
      <w:pPr>
        <w:spacing w:line="360" w:lineRule="auto"/>
        <w:ind w:firstLineChars="650" w:firstLine="1365"/>
        <w:jc w:val="left"/>
        <w:rPr>
          <w:rFonts w:ascii="宋体" w:eastAsia="宋体" w:hAnsi="宋体" w:cs="Times New Roman"/>
          <w:szCs w:val="21"/>
        </w:rPr>
      </w:pPr>
      <w:r w:rsidRPr="00AF521A">
        <w:rPr>
          <w:rFonts w:ascii="宋体" w:eastAsia="宋体" w:hAnsi="宋体" w:cs="Times New Roman"/>
          <w:szCs w:val="21"/>
        </w:rPr>
        <w:t>液体具有</w:t>
      </w:r>
      <w:r w:rsidRPr="00AF521A">
        <w:rPr>
          <w:rFonts w:ascii="宋体" w:eastAsia="宋体" w:hAnsi="宋体" w:cs="Times New Roman"/>
          <w:b/>
          <w:szCs w:val="21"/>
          <w:u w:val="single"/>
        </w:rPr>
        <w:t>流动性</w:t>
      </w:r>
      <w:r w:rsidRPr="00AF521A">
        <w:rPr>
          <w:rFonts w:ascii="宋体" w:eastAsia="宋体" w:hAnsi="宋体" w:cs="Times New Roman"/>
          <w:szCs w:val="21"/>
        </w:rPr>
        <w:t>，对容器侧壁有压强。</w:t>
      </w:r>
    </w:p>
    <w:p w:rsidR="004106F7" w:rsidRPr="00AF521A" w:rsidRDefault="004106F7" w:rsidP="004106F7">
      <w:pPr>
        <w:spacing w:line="360" w:lineRule="auto"/>
        <w:ind w:left="3360" w:firstLine="200"/>
        <w:jc w:val="left"/>
        <w:rPr>
          <w:rFonts w:ascii="宋体" w:eastAsia="宋体" w:hAnsi="宋体" w:cs="Times New Roman"/>
          <w:szCs w:val="21"/>
        </w:rPr>
      </w:pPr>
      <w:r w:rsidRPr="00AF521A">
        <w:rPr>
          <w:rFonts w:ascii="宋体" w:eastAsia="宋体" w:hAnsi="宋体" w:cs="Times New Roman"/>
          <w:szCs w:val="21"/>
        </w:rPr>
        <w:t>2、液体压强的特点：</w:t>
      </w:r>
    </w:p>
    <w:p w:rsidR="004106F7" w:rsidRPr="00AF521A" w:rsidRDefault="004106F7" w:rsidP="004106F7">
      <w:pPr>
        <w:spacing w:line="360" w:lineRule="auto"/>
        <w:ind w:leftChars="57" w:left="2955" w:hangingChars="1350" w:hanging="2835"/>
        <w:jc w:val="left"/>
        <w:rPr>
          <w:rFonts w:ascii="宋体" w:eastAsia="宋体" w:hAnsi="宋体" w:cs="Times New Roman"/>
          <w:szCs w:val="21"/>
        </w:rPr>
      </w:pPr>
      <w:r w:rsidRPr="00AF521A">
        <w:rPr>
          <w:rFonts w:ascii="宋体" w:eastAsia="宋体" w:hAnsi="宋体" w:cs="Times New Roman"/>
          <w:szCs w:val="21"/>
        </w:rPr>
        <w:t>1）液体对容器的</w:t>
      </w:r>
      <w:r w:rsidRPr="00AF521A">
        <w:rPr>
          <w:rFonts w:ascii="宋体" w:eastAsia="宋体" w:hAnsi="宋体" w:cs="Times New Roman"/>
          <w:b/>
          <w:szCs w:val="21"/>
          <w:u w:val="single"/>
        </w:rPr>
        <w:t>底部</w:t>
      </w:r>
      <w:r w:rsidRPr="00AF521A">
        <w:rPr>
          <w:rFonts w:ascii="宋体" w:eastAsia="宋体" w:hAnsi="宋体" w:cs="Times New Roman"/>
          <w:szCs w:val="21"/>
        </w:rPr>
        <w:t>和</w:t>
      </w:r>
      <w:r w:rsidRPr="00AF521A">
        <w:rPr>
          <w:rFonts w:ascii="宋体" w:eastAsia="宋体" w:hAnsi="宋体" w:cs="Times New Roman"/>
          <w:b/>
          <w:szCs w:val="21"/>
          <w:u w:val="single"/>
        </w:rPr>
        <w:t>侧壁</w:t>
      </w:r>
      <w:r w:rsidRPr="00AF521A">
        <w:rPr>
          <w:rFonts w:ascii="宋体" w:eastAsia="宋体" w:hAnsi="宋体" w:cs="Times New Roman"/>
          <w:szCs w:val="21"/>
        </w:rPr>
        <w:t>有压强, 液体内部</w:t>
      </w:r>
      <w:r w:rsidRPr="00AF521A">
        <w:rPr>
          <w:rFonts w:ascii="宋体" w:eastAsia="宋体" w:hAnsi="宋体" w:cs="Times New Roman"/>
          <w:b/>
          <w:szCs w:val="21"/>
          <w:u w:val="single"/>
        </w:rPr>
        <w:t>朝各个方向</w:t>
      </w:r>
      <w:r w:rsidRPr="00AF521A">
        <w:rPr>
          <w:rFonts w:ascii="宋体" w:eastAsia="宋体" w:hAnsi="宋体" w:cs="Times New Roman"/>
          <w:szCs w:val="21"/>
        </w:rPr>
        <w:t>都有压强;</w:t>
      </w:r>
    </w:p>
    <w:p w:rsidR="004106F7" w:rsidRPr="00AF521A" w:rsidRDefault="004106F7" w:rsidP="004106F7">
      <w:pPr>
        <w:spacing w:line="360" w:lineRule="auto"/>
        <w:ind w:leftChars="57" w:left="2955" w:hangingChars="1350" w:hanging="2835"/>
        <w:jc w:val="left"/>
        <w:rPr>
          <w:rFonts w:ascii="宋体" w:eastAsia="宋体" w:hAnsi="宋体" w:cs="Times New Roman"/>
          <w:szCs w:val="21"/>
        </w:rPr>
      </w:pPr>
      <w:r w:rsidRPr="00AF521A">
        <w:rPr>
          <w:rFonts w:ascii="宋体" w:eastAsia="宋体" w:hAnsi="宋体" w:cs="Times New Roman"/>
          <w:szCs w:val="21"/>
        </w:rPr>
        <w:t>2）各个方向的压强随着</w:t>
      </w:r>
      <w:r w:rsidRPr="00AF521A">
        <w:rPr>
          <w:rFonts w:ascii="宋体" w:eastAsia="宋体" w:hAnsi="宋体" w:cs="Times New Roman"/>
          <w:b/>
          <w:szCs w:val="21"/>
          <w:u w:val="single"/>
        </w:rPr>
        <w:t>深度</w:t>
      </w:r>
      <w:r w:rsidRPr="00AF521A">
        <w:rPr>
          <w:rFonts w:ascii="宋体" w:eastAsia="宋体" w:hAnsi="宋体" w:cs="Times New Roman"/>
          <w:szCs w:val="21"/>
        </w:rPr>
        <w:t>增加而增大</w:t>
      </w:r>
      <w:r w:rsidRPr="00AF521A">
        <w:rPr>
          <w:rFonts w:ascii="宋体" w:eastAsia="宋体" w:hAnsi="宋体" w:cs="Times New Roman" w:hint="eastAsia"/>
          <w:szCs w:val="21"/>
        </w:rPr>
        <w:t>；</w:t>
      </w:r>
    </w:p>
    <w:p w:rsidR="004106F7" w:rsidRPr="00AF521A" w:rsidRDefault="004106F7" w:rsidP="004106F7">
      <w:pPr>
        <w:spacing w:line="360" w:lineRule="auto"/>
        <w:ind w:leftChars="57" w:left="2955" w:hangingChars="1350" w:hanging="2835"/>
        <w:jc w:val="left"/>
        <w:rPr>
          <w:rFonts w:ascii="宋体" w:eastAsia="宋体" w:hAnsi="宋体" w:cs="Times New Roman"/>
          <w:szCs w:val="21"/>
        </w:rPr>
      </w:pPr>
      <w:r w:rsidRPr="00AF521A">
        <w:rPr>
          <w:rFonts w:ascii="宋体" w:eastAsia="宋体" w:hAnsi="宋体" w:cs="Times New Roman"/>
          <w:szCs w:val="21"/>
        </w:rPr>
        <w:lastRenderedPageBreak/>
        <w:t>3）在同一深度</w:t>
      </w:r>
      <w:r w:rsidRPr="00AF521A">
        <w:rPr>
          <w:rFonts w:ascii="宋体" w:eastAsia="宋体" w:hAnsi="宋体" w:cs="Times New Roman" w:hint="eastAsia"/>
          <w:szCs w:val="21"/>
        </w:rPr>
        <w:t>，</w:t>
      </w:r>
      <w:r w:rsidRPr="00AF521A">
        <w:rPr>
          <w:rFonts w:ascii="宋体" w:eastAsia="宋体" w:hAnsi="宋体" w:cs="Times New Roman"/>
          <w:szCs w:val="21"/>
        </w:rPr>
        <w:t>各个方向的压强是</w:t>
      </w:r>
      <w:r w:rsidRPr="00AF521A">
        <w:rPr>
          <w:rFonts w:ascii="宋体" w:eastAsia="宋体" w:hAnsi="宋体" w:cs="Times New Roman"/>
          <w:b/>
          <w:szCs w:val="21"/>
          <w:u w:val="single"/>
        </w:rPr>
        <w:t>相等</w:t>
      </w:r>
      <w:r w:rsidRPr="00AF521A">
        <w:rPr>
          <w:rFonts w:ascii="宋体" w:eastAsia="宋体" w:hAnsi="宋体" w:cs="Times New Roman" w:hint="eastAsia"/>
          <w:szCs w:val="21"/>
          <w:u w:val="single"/>
        </w:rPr>
        <w:t>的</w:t>
      </w:r>
      <w:r w:rsidRPr="00AF521A">
        <w:rPr>
          <w:rFonts w:ascii="宋体" w:eastAsia="宋体" w:hAnsi="宋体" w:cs="Times New Roman" w:hint="eastAsia"/>
          <w:szCs w:val="21"/>
        </w:rPr>
        <w:t>；</w:t>
      </w:r>
    </w:p>
    <w:p w:rsidR="004106F7" w:rsidRPr="00AF521A" w:rsidRDefault="004106F7" w:rsidP="004106F7">
      <w:pPr>
        <w:spacing w:line="360" w:lineRule="auto"/>
        <w:ind w:leftChars="57" w:left="2955" w:hangingChars="1350" w:hanging="2835"/>
        <w:jc w:val="left"/>
        <w:rPr>
          <w:rFonts w:ascii="宋体" w:eastAsia="宋体" w:hAnsi="宋体" w:cs="Times New Roman"/>
          <w:szCs w:val="21"/>
        </w:rPr>
      </w:pPr>
      <w:r w:rsidRPr="00AF521A">
        <w:rPr>
          <w:rFonts w:ascii="宋体" w:eastAsia="宋体" w:hAnsi="宋体" w:cs="Times New Roman"/>
          <w:szCs w:val="21"/>
        </w:rPr>
        <w:t>4）在同一深度</w:t>
      </w:r>
      <w:r w:rsidRPr="00AF521A">
        <w:rPr>
          <w:rFonts w:ascii="宋体" w:eastAsia="宋体" w:hAnsi="宋体" w:cs="Times New Roman" w:hint="eastAsia"/>
          <w:szCs w:val="21"/>
        </w:rPr>
        <w:t>，</w:t>
      </w:r>
      <w:r w:rsidRPr="00AF521A">
        <w:rPr>
          <w:rFonts w:ascii="宋体" w:eastAsia="宋体" w:hAnsi="宋体" w:cs="Times New Roman"/>
          <w:szCs w:val="21"/>
        </w:rPr>
        <w:t>液体的压强还与液体的密度有关，液体</w:t>
      </w:r>
      <w:r w:rsidRPr="00AF521A">
        <w:rPr>
          <w:rFonts w:ascii="宋体" w:eastAsia="宋体" w:hAnsi="宋体" w:cs="Times New Roman"/>
          <w:b/>
          <w:szCs w:val="21"/>
          <w:u w:val="single"/>
        </w:rPr>
        <w:t>密度</w:t>
      </w:r>
      <w:r w:rsidRPr="00AF521A">
        <w:rPr>
          <w:rFonts w:ascii="宋体" w:eastAsia="宋体" w:hAnsi="宋体" w:cs="Times New Roman"/>
          <w:szCs w:val="21"/>
        </w:rPr>
        <w:t>越大</w:t>
      </w:r>
      <w:r w:rsidRPr="00AF521A">
        <w:rPr>
          <w:rFonts w:ascii="宋体" w:eastAsia="宋体" w:hAnsi="宋体" w:cs="Times New Roman" w:hint="eastAsia"/>
          <w:szCs w:val="21"/>
        </w:rPr>
        <w:t>，</w:t>
      </w:r>
      <w:r w:rsidRPr="00AF521A">
        <w:rPr>
          <w:rFonts w:ascii="宋体" w:eastAsia="宋体" w:hAnsi="宋体" w:cs="Times New Roman"/>
          <w:szCs w:val="21"/>
        </w:rPr>
        <w:t>压强越大。</w:t>
      </w:r>
    </w:p>
    <w:p w:rsidR="004106F7" w:rsidRPr="00AF521A" w:rsidRDefault="004106F7" w:rsidP="004106F7">
      <w:pPr>
        <w:spacing w:line="360" w:lineRule="auto"/>
        <w:ind w:firstLine="200"/>
        <w:jc w:val="left"/>
        <w:rPr>
          <w:rFonts w:ascii="宋体" w:eastAsia="宋体" w:hAnsi="宋体" w:cs="Times New Roman"/>
          <w:b/>
          <w:szCs w:val="21"/>
        </w:rPr>
      </w:pPr>
      <w:r w:rsidRPr="00AF521A">
        <w:rPr>
          <w:rFonts w:ascii="宋体" w:eastAsia="宋体" w:hAnsi="宋体" w:cs="Times New Roman"/>
          <w:szCs w:val="21"/>
        </w:rPr>
        <w:t>3、液体压强的公式：</w:t>
      </w:r>
      <w:r w:rsidRPr="00AF521A">
        <w:rPr>
          <w:rFonts w:ascii="宋体" w:eastAsia="宋体" w:hAnsi="宋体" w:cs="Times New Roman"/>
          <w:b/>
          <w:szCs w:val="21"/>
          <w:u w:val="single"/>
        </w:rPr>
        <w:t>P＝</w:t>
      </w:r>
      <w:proofErr w:type="spellStart"/>
      <w:r w:rsidRPr="00AF521A">
        <w:rPr>
          <w:rFonts w:ascii="宋体" w:eastAsia="宋体" w:hAnsi="宋体" w:cs="Times New Roman"/>
          <w:b/>
          <w:szCs w:val="21"/>
          <w:u w:val="single"/>
        </w:rPr>
        <w:t>ρgh</w:t>
      </w:r>
      <w:proofErr w:type="spellEnd"/>
    </w:p>
    <w:p w:rsidR="004106F7" w:rsidRPr="00AF521A" w:rsidRDefault="004106F7" w:rsidP="004106F7">
      <w:pPr>
        <w:spacing w:line="360" w:lineRule="auto"/>
        <w:ind w:firstLine="200"/>
        <w:jc w:val="left"/>
        <w:rPr>
          <w:rFonts w:ascii="宋体" w:eastAsia="宋体" w:hAnsi="宋体" w:cs="Times New Roman"/>
          <w:szCs w:val="21"/>
        </w:rPr>
      </w:pPr>
      <w:r w:rsidRPr="00AF521A">
        <w:rPr>
          <w:rFonts w:ascii="宋体" w:eastAsia="宋体" w:hAnsi="宋体" w:cs="Times New Roman"/>
          <w:szCs w:val="21"/>
        </w:rPr>
        <w:t>注意: 液体压强只与</w:t>
      </w:r>
      <w:r w:rsidRPr="00AF521A">
        <w:rPr>
          <w:rFonts w:ascii="宋体" w:eastAsia="宋体" w:hAnsi="宋体" w:cs="Times New Roman"/>
          <w:b/>
          <w:szCs w:val="21"/>
          <w:u w:val="single"/>
        </w:rPr>
        <w:t>液体的密度</w:t>
      </w:r>
      <w:r w:rsidRPr="00AF521A">
        <w:rPr>
          <w:rFonts w:ascii="宋体" w:eastAsia="宋体" w:hAnsi="宋体" w:cs="Times New Roman"/>
          <w:szCs w:val="21"/>
        </w:rPr>
        <w:t>和</w:t>
      </w:r>
      <w:r w:rsidRPr="00AF521A">
        <w:rPr>
          <w:rFonts w:ascii="宋体" w:eastAsia="宋体" w:hAnsi="宋体" w:cs="Times New Roman"/>
          <w:b/>
          <w:szCs w:val="21"/>
          <w:u w:val="single"/>
        </w:rPr>
        <w:t>液体的深度</w:t>
      </w:r>
      <w:r w:rsidRPr="00AF521A">
        <w:rPr>
          <w:rFonts w:ascii="宋体" w:eastAsia="宋体" w:hAnsi="宋体" w:cs="Times New Roman"/>
          <w:szCs w:val="21"/>
        </w:rPr>
        <w:t>有关</w:t>
      </w:r>
      <w:r w:rsidRPr="00AF521A">
        <w:rPr>
          <w:rFonts w:ascii="宋体" w:eastAsia="宋体" w:hAnsi="宋体" w:cs="Times New Roman" w:hint="eastAsia"/>
          <w:szCs w:val="21"/>
        </w:rPr>
        <w:t>，</w:t>
      </w:r>
      <w:r w:rsidRPr="00AF521A">
        <w:rPr>
          <w:rFonts w:ascii="宋体" w:eastAsia="宋体" w:hAnsi="宋体" w:cs="Times New Roman"/>
          <w:szCs w:val="21"/>
        </w:rPr>
        <w:t>而与液体的</w:t>
      </w:r>
      <w:r w:rsidRPr="00AF521A">
        <w:rPr>
          <w:rFonts w:ascii="宋体" w:eastAsia="宋体" w:hAnsi="宋体" w:cs="Times New Roman"/>
          <w:b/>
          <w:szCs w:val="21"/>
          <w:u w:val="single"/>
        </w:rPr>
        <w:t>体积</w:t>
      </w:r>
      <w:r w:rsidRPr="00AF521A">
        <w:rPr>
          <w:rFonts w:ascii="宋体" w:eastAsia="宋体" w:hAnsi="宋体" w:cs="Times New Roman"/>
          <w:szCs w:val="21"/>
        </w:rPr>
        <w:t>、</w:t>
      </w:r>
      <w:r w:rsidRPr="00AF521A">
        <w:rPr>
          <w:rFonts w:ascii="宋体" w:eastAsia="宋体" w:hAnsi="宋体" w:cs="Times New Roman"/>
          <w:b/>
          <w:szCs w:val="21"/>
          <w:u w:val="single"/>
        </w:rPr>
        <w:t>质量</w:t>
      </w:r>
      <w:r w:rsidRPr="00AF521A">
        <w:rPr>
          <w:rFonts w:ascii="宋体" w:eastAsia="宋体" w:hAnsi="宋体" w:cs="Times New Roman"/>
          <w:szCs w:val="21"/>
        </w:rPr>
        <w:t>无关。与浸入液体中物体的密度无关（深度不是高度）</w:t>
      </w:r>
    </w:p>
    <w:p w:rsidR="004106F7" w:rsidRPr="00AF521A" w:rsidRDefault="004106F7" w:rsidP="004106F7">
      <w:pPr>
        <w:spacing w:line="360" w:lineRule="auto"/>
        <w:ind w:firstLine="200"/>
        <w:jc w:val="left"/>
        <w:rPr>
          <w:rFonts w:ascii="宋体" w:eastAsia="宋体" w:hAnsi="宋体" w:cs="Times New Roman"/>
          <w:szCs w:val="21"/>
        </w:rPr>
      </w:pPr>
      <w:r w:rsidRPr="00AF521A">
        <w:rPr>
          <w:rFonts w:ascii="宋体" w:eastAsia="宋体" w:hAnsi="宋体" w:cs="Times New Roman"/>
          <w:szCs w:val="21"/>
        </w:rPr>
        <w:t>当固体的形状是柱体时，压强也可以用此公式进行推算</w:t>
      </w:r>
    </w:p>
    <w:p w:rsidR="004106F7" w:rsidRPr="00AF521A" w:rsidRDefault="004106F7" w:rsidP="004106F7">
      <w:pPr>
        <w:spacing w:line="360" w:lineRule="auto"/>
        <w:ind w:firstLine="200"/>
        <w:jc w:val="left"/>
        <w:rPr>
          <w:rFonts w:ascii="宋体" w:eastAsia="宋体" w:hAnsi="宋体" w:cs="Times New Roman"/>
          <w:szCs w:val="21"/>
        </w:rPr>
      </w:pPr>
      <w:r w:rsidRPr="00AF521A">
        <w:rPr>
          <w:rFonts w:ascii="宋体" w:eastAsia="宋体" w:hAnsi="宋体" w:cs="Times New Roman"/>
          <w:szCs w:val="21"/>
        </w:rPr>
        <w:t>计算液体对容器的压力时，必须先由公式</w:t>
      </w:r>
      <w:r w:rsidRPr="00AF521A">
        <w:rPr>
          <w:rFonts w:ascii="宋体" w:eastAsia="宋体" w:hAnsi="宋体" w:cs="Times New Roman"/>
          <w:b/>
          <w:szCs w:val="21"/>
          <w:u w:val="single"/>
        </w:rPr>
        <w:t>P＝</w:t>
      </w:r>
      <w:proofErr w:type="spellStart"/>
      <w:r w:rsidRPr="00AF521A">
        <w:rPr>
          <w:rFonts w:ascii="宋体" w:eastAsia="宋体" w:hAnsi="宋体" w:cs="Times New Roman"/>
          <w:b/>
          <w:szCs w:val="21"/>
          <w:u w:val="single"/>
        </w:rPr>
        <w:t>ρgh</w:t>
      </w:r>
      <w:proofErr w:type="spellEnd"/>
      <w:r w:rsidRPr="00AF521A">
        <w:rPr>
          <w:rFonts w:ascii="宋体" w:eastAsia="宋体" w:hAnsi="宋体" w:cs="Times New Roman"/>
          <w:szCs w:val="21"/>
        </w:rPr>
        <w:t xml:space="preserve">算出压强，再由公式 </w:t>
      </w:r>
      <w:r w:rsidRPr="00AF521A">
        <w:rPr>
          <w:rFonts w:ascii="宋体" w:eastAsia="宋体" w:hAnsi="宋体" w:cs="Times New Roman"/>
          <w:b/>
          <w:szCs w:val="21"/>
          <w:u w:val="single"/>
        </w:rPr>
        <w:t>P=F/S</w:t>
      </w:r>
      <w:r w:rsidRPr="00AF521A">
        <w:rPr>
          <w:rFonts w:ascii="宋体" w:eastAsia="宋体" w:hAnsi="宋体" w:cs="Times New Roman"/>
          <w:szCs w:val="21"/>
        </w:rPr>
        <w:t xml:space="preserve">，得到压力 </w:t>
      </w:r>
      <w:r w:rsidRPr="00AF521A">
        <w:rPr>
          <w:rFonts w:ascii="宋体" w:eastAsia="宋体" w:hAnsi="宋体" w:cs="Times New Roman"/>
          <w:b/>
          <w:szCs w:val="21"/>
          <w:u w:val="single"/>
        </w:rPr>
        <w:t>F=PS</w:t>
      </w:r>
      <w:r w:rsidRPr="00AF521A">
        <w:rPr>
          <w:rFonts w:ascii="宋体" w:eastAsia="宋体" w:hAnsi="宋体" w:cs="Times New Roman"/>
          <w:b/>
          <w:szCs w:val="21"/>
        </w:rPr>
        <w:t xml:space="preserve"> 。</w:t>
      </w:r>
    </w:p>
    <w:p w:rsidR="004106F7" w:rsidRPr="00AF521A" w:rsidRDefault="004106F7" w:rsidP="004106F7">
      <w:pPr>
        <w:spacing w:line="360" w:lineRule="auto"/>
        <w:ind w:firstLine="200"/>
        <w:jc w:val="left"/>
        <w:rPr>
          <w:rFonts w:ascii="宋体" w:eastAsia="宋体" w:hAnsi="宋体" w:cs="Times New Roman"/>
          <w:szCs w:val="21"/>
        </w:rPr>
      </w:pPr>
      <w:r w:rsidRPr="00AF521A">
        <w:rPr>
          <w:rFonts w:ascii="宋体" w:eastAsia="宋体" w:hAnsi="宋体" w:cs="Times New Roman"/>
          <w:szCs w:val="21"/>
        </w:rPr>
        <w:t>4、连通器：</w:t>
      </w:r>
      <w:r w:rsidRPr="00AF521A">
        <w:rPr>
          <w:rFonts w:ascii="宋体" w:eastAsia="宋体" w:hAnsi="宋体" w:cs="Times New Roman"/>
          <w:b/>
          <w:szCs w:val="21"/>
          <w:u w:val="single"/>
        </w:rPr>
        <w:t>上端开口、下端连通的容器</w:t>
      </w:r>
      <w:r w:rsidRPr="00AF521A">
        <w:rPr>
          <w:rFonts w:ascii="宋体" w:eastAsia="宋体" w:hAnsi="宋体" w:cs="Times New Roman"/>
          <w:b/>
          <w:szCs w:val="21"/>
        </w:rPr>
        <w:t>。</w:t>
      </w:r>
    </w:p>
    <w:p w:rsidR="004106F7" w:rsidRPr="00AF521A" w:rsidRDefault="004106F7" w:rsidP="004106F7">
      <w:pPr>
        <w:spacing w:line="360" w:lineRule="auto"/>
        <w:ind w:firstLine="200"/>
        <w:jc w:val="left"/>
        <w:rPr>
          <w:rFonts w:ascii="宋体" w:eastAsia="宋体" w:hAnsi="宋体" w:cs="Times New Roman"/>
          <w:szCs w:val="21"/>
        </w:rPr>
      </w:pPr>
      <w:r w:rsidRPr="00AF521A">
        <w:rPr>
          <w:rFonts w:ascii="宋体" w:eastAsia="宋体" w:hAnsi="宋体" w:cs="Times New Roman"/>
          <w:szCs w:val="21"/>
        </w:rPr>
        <w:t>特点：连通器里的液体</w:t>
      </w:r>
      <w:r w:rsidRPr="00AF521A">
        <w:rPr>
          <w:rFonts w:ascii="宋体" w:eastAsia="宋体" w:hAnsi="宋体" w:cs="Times New Roman"/>
          <w:b/>
          <w:szCs w:val="21"/>
          <w:u w:val="single"/>
        </w:rPr>
        <w:t>不流动</w:t>
      </w:r>
      <w:r w:rsidRPr="00AF521A">
        <w:rPr>
          <w:rFonts w:ascii="宋体" w:eastAsia="宋体" w:hAnsi="宋体" w:cs="Times New Roman"/>
          <w:szCs w:val="21"/>
        </w:rPr>
        <w:t>时, 各容器中的</w:t>
      </w:r>
      <w:r w:rsidRPr="00AF521A">
        <w:rPr>
          <w:rFonts w:ascii="宋体" w:eastAsia="宋体" w:hAnsi="宋体" w:cs="Times New Roman"/>
          <w:b/>
          <w:szCs w:val="21"/>
          <w:u w:val="single"/>
        </w:rPr>
        <w:t>液面总保持相平</w:t>
      </w:r>
      <w:r w:rsidRPr="00AF521A">
        <w:rPr>
          <w:rFonts w:ascii="宋体" w:eastAsia="宋体" w:hAnsi="宋体" w:cs="Times New Roman" w:hint="eastAsia"/>
          <w:szCs w:val="21"/>
        </w:rPr>
        <w:t>，</w:t>
      </w:r>
      <w:r w:rsidRPr="00AF521A">
        <w:rPr>
          <w:rFonts w:ascii="宋体" w:eastAsia="宋体" w:hAnsi="宋体" w:cs="Times New Roman"/>
          <w:szCs w:val="21"/>
        </w:rPr>
        <w:t xml:space="preserve"> 即各容器的液体深度总是</w:t>
      </w:r>
      <w:r w:rsidRPr="00AF521A">
        <w:rPr>
          <w:rFonts w:ascii="宋体" w:eastAsia="宋体" w:hAnsi="宋体" w:cs="Times New Roman"/>
          <w:b/>
          <w:szCs w:val="21"/>
          <w:u w:val="single"/>
        </w:rPr>
        <w:t>相等</w:t>
      </w:r>
      <w:r w:rsidRPr="00AF521A">
        <w:rPr>
          <w:rFonts w:ascii="宋体" w:eastAsia="宋体" w:hAnsi="宋体" w:cs="Times New Roman"/>
          <w:szCs w:val="21"/>
        </w:rPr>
        <w:t>。</w:t>
      </w:r>
    </w:p>
    <w:p w:rsidR="004106F7" w:rsidRPr="00AF521A" w:rsidRDefault="004106F7" w:rsidP="004106F7">
      <w:pPr>
        <w:spacing w:line="360" w:lineRule="auto"/>
        <w:ind w:left="3045" w:firstLine="200"/>
        <w:jc w:val="left"/>
        <w:rPr>
          <w:rFonts w:ascii="宋体" w:eastAsia="宋体" w:hAnsi="宋体" w:cs="Times New Roman"/>
          <w:szCs w:val="21"/>
        </w:rPr>
      </w:pPr>
      <w:r w:rsidRPr="00AF521A">
        <w:rPr>
          <w:rFonts w:ascii="宋体" w:eastAsia="宋体" w:hAnsi="宋体" w:cs="Times New Roman"/>
          <w:szCs w:val="21"/>
        </w:rPr>
        <w:t xml:space="preserve">应用举例: </w:t>
      </w:r>
      <w:r w:rsidRPr="00AF521A">
        <w:rPr>
          <w:rFonts w:ascii="宋体" w:eastAsia="宋体" w:hAnsi="宋体" w:cs="Times New Roman"/>
          <w:b/>
          <w:szCs w:val="21"/>
          <w:u w:val="single"/>
        </w:rPr>
        <w:t>船闸、茶壶、锅炉的水位计</w:t>
      </w:r>
      <w:r w:rsidRPr="00AF521A">
        <w:rPr>
          <w:rFonts w:ascii="宋体" w:eastAsia="宋体" w:hAnsi="宋体" w:cs="Times New Roman"/>
          <w:szCs w:val="21"/>
        </w:rPr>
        <w:t>。</w:t>
      </w:r>
    </w:p>
    <w:p w:rsidR="004106F7" w:rsidRPr="009B0D86" w:rsidRDefault="004106F7" w:rsidP="004106F7">
      <w:pPr>
        <w:spacing w:line="360" w:lineRule="auto"/>
        <w:ind w:firstLineChars="200" w:firstLine="422"/>
        <w:rPr>
          <w:rFonts w:ascii="宋体" w:eastAsia="宋体" w:hAnsi="宋体"/>
          <w:b/>
          <w:szCs w:val="21"/>
          <w:highlight w:val="green"/>
        </w:rPr>
      </w:pPr>
      <w:r w:rsidRPr="009B0D86">
        <w:rPr>
          <w:rFonts w:ascii="宋体" w:eastAsia="宋体" w:hAnsi="宋体" w:hint="eastAsia"/>
          <w:b/>
          <w:szCs w:val="21"/>
          <w:highlight w:val="green"/>
        </w:rPr>
        <w:t>三、知识点精炼</w:t>
      </w:r>
    </w:p>
    <w:p w:rsidR="004106F7" w:rsidRPr="009B0D86" w:rsidRDefault="004106F7" w:rsidP="004106F7">
      <w:pPr>
        <w:spacing w:line="360" w:lineRule="auto"/>
        <w:ind w:firstLine="200"/>
        <w:rPr>
          <w:rFonts w:ascii="宋体" w:eastAsia="宋体" w:hAnsi="宋体"/>
          <w:szCs w:val="21"/>
        </w:rPr>
      </w:pPr>
      <w:r w:rsidRPr="009B0D86">
        <w:rPr>
          <w:rFonts w:ascii="宋体" w:eastAsia="宋体" w:hAnsi="宋体" w:hint="eastAsia"/>
          <w:b/>
          <w:szCs w:val="21"/>
        </w:rPr>
        <w:t>一．选择题（共8小题）</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1．（2019秋•丰台区期末）如图所示的实例中，属于利用连通器原理的是（　　）</w:t>
      </w:r>
    </w:p>
    <w:p w:rsidR="004106F7" w:rsidRPr="009B0D86" w:rsidRDefault="004106F7" w:rsidP="004106F7">
      <w:pPr>
        <w:tabs>
          <w:tab w:val="left" w:pos="4400"/>
        </w:tabs>
        <w:spacing w:line="360" w:lineRule="auto"/>
        <w:ind w:firstLineChars="130" w:firstLine="273"/>
        <w:jc w:val="left"/>
        <w:rPr>
          <w:rFonts w:ascii="宋体" w:eastAsia="宋体" w:hAnsi="宋体"/>
          <w:szCs w:val="21"/>
        </w:rPr>
      </w:pPr>
      <w:r w:rsidRPr="009B0D86">
        <w:rPr>
          <w:rFonts w:ascii="宋体" w:eastAsia="宋体" w:hAnsi="宋体" w:hint="eastAsia"/>
          <w:szCs w:val="21"/>
        </w:rPr>
        <w:t>A．</w:t>
      </w:r>
      <w:r w:rsidRPr="009B0D86">
        <w:rPr>
          <w:rFonts w:ascii="宋体" w:eastAsia="宋体" w:hAnsi="宋体" w:hint="eastAsia"/>
          <w:noProof/>
          <w:szCs w:val="21"/>
        </w:rPr>
        <w:drawing>
          <wp:inline distT="0" distB="0" distL="0" distR="0" wp14:anchorId="3D371765" wp14:editId="0589441E">
            <wp:extent cx="1305107" cy="866896"/>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997931" name="Picture24"/>
                    <pic:cNvPicPr/>
                  </pic:nvPicPr>
                  <pic:blipFill>
                    <a:blip r:embed="rId10" cstate="print"/>
                    <a:stretch>
                      <a:fillRect/>
                    </a:stretch>
                  </pic:blipFill>
                  <pic:spPr>
                    <a:xfrm>
                      <a:off x="0" y="0"/>
                      <a:ext cx="1305107" cy="866896"/>
                    </a:xfrm>
                    <a:prstGeom prst="rect">
                      <a:avLst/>
                    </a:prstGeom>
                  </pic:spPr>
                </pic:pic>
              </a:graphicData>
            </a:graphic>
          </wp:inline>
        </w:drawing>
      </w:r>
      <w:r w:rsidRPr="009B0D86">
        <w:rPr>
          <w:rFonts w:ascii="宋体" w:eastAsia="宋体" w:hAnsi="宋体" w:hint="eastAsia"/>
          <w:szCs w:val="21"/>
        </w:rPr>
        <w:t>茶壶</w:t>
      </w:r>
      <w:r w:rsidRPr="009B0D86">
        <w:rPr>
          <w:rFonts w:ascii="宋体" w:eastAsia="宋体" w:hAnsi="宋体"/>
          <w:szCs w:val="21"/>
        </w:rPr>
        <w:tab/>
      </w:r>
      <w:r w:rsidRPr="009B0D86">
        <w:rPr>
          <w:rFonts w:ascii="宋体" w:eastAsia="宋体" w:hAnsi="宋体" w:hint="eastAsia"/>
          <w:szCs w:val="21"/>
        </w:rPr>
        <w:t>B．</w:t>
      </w:r>
      <w:r w:rsidRPr="009B0D86">
        <w:rPr>
          <w:rFonts w:ascii="宋体" w:eastAsia="宋体" w:hAnsi="宋体" w:hint="eastAsia"/>
          <w:noProof/>
          <w:szCs w:val="21"/>
        </w:rPr>
        <w:drawing>
          <wp:inline distT="0" distB="0" distL="0" distR="0" wp14:anchorId="7E06F38F" wp14:editId="6BBAABC8">
            <wp:extent cx="1438476" cy="1086002"/>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181792" name="Picture24"/>
                    <pic:cNvPicPr/>
                  </pic:nvPicPr>
                  <pic:blipFill>
                    <a:blip r:embed="rId11" cstate="print"/>
                    <a:stretch>
                      <a:fillRect/>
                    </a:stretch>
                  </pic:blipFill>
                  <pic:spPr>
                    <a:xfrm>
                      <a:off x="0" y="0"/>
                      <a:ext cx="1438476" cy="1086002"/>
                    </a:xfrm>
                    <a:prstGeom prst="rect">
                      <a:avLst/>
                    </a:prstGeom>
                  </pic:spPr>
                </pic:pic>
              </a:graphicData>
            </a:graphic>
          </wp:inline>
        </w:drawing>
      </w:r>
      <w:r w:rsidRPr="009B0D86">
        <w:rPr>
          <w:rFonts w:ascii="宋体" w:eastAsia="宋体" w:hAnsi="宋体" w:hint="eastAsia"/>
          <w:szCs w:val="21"/>
        </w:rPr>
        <w:t>高压锅</w:t>
      </w:r>
      <w:r w:rsidRPr="009B0D86">
        <w:rPr>
          <w:rFonts w:ascii="宋体" w:eastAsia="宋体" w:hAnsi="宋体"/>
          <w:szCs w:val="21"/>
        </w:rPr>
        <w:tab/>
      </w:r>
    </w:p>
    <w:p w:rsidR="004106F7" w:rsidRPr="009B0D86" w:rsidRDefault="004106F7" w:rsidP="004106F7">
      <w:pPr>
        <w:tabs>
          <w:tab w:val="left" w:pos="4400"/>
        </w:tabs>
        <w:spacing w:line="360" w:lineRule="auto"/>
        <w:ind w:firstLineChars="130" w:firstLine="273"/>
        <w:jc w:val="left"/>
        <w:rPr>
          <w:rFonts w:ascii="宋体" w:eastAsia="宋体" w:hAnsi="宋体"/>
          <w:szCs w:val="21"/>
        </w:rPr>
      </w:pPr>
      <w:r w:rsidRPr="009B0D86">
        <w:rPr>
          <w:rFonts w:ascii="宋体" w:eastAsia="宋体" w:hAnsi="宋体" w:hint="eastAsia"/>
          <w:szCs w:val="21"/>
        </w:rPr>
        <w:t>C．</w:t>
      </w:r>
      <w:r w:rsidRPr="009B0D86">
        <w:rPr>
          <w:rFonts w:ascii="宋体" w:eastAsia="宋体" w:hAnsi="宋体" w:hint="eastAsia"/>
          <w:noProof/>
          <w:szCs w:val="21"/>
        </w:rPr>
        <w:drawing>
          <wp:inline distT="0" distB="0" distL="0" distR="0" wp14:anchorId="55E1DF3C" wp14:editId="553DF3F6">
            <wp:extent cx="1267002" cy="1162212"/>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05586" name="Picture24"/>
                    <pic:cNvPicPr/>
                  </pic:nvPicPr>
                  <pic:blipFill>
                    <a:blip r:embed="rId12" cstate="print"/>
                    <a:stretch>
                      <a:fillRect/>
                    </a:stretch>
                  </pic:blipFill>
                  <pic:spPr>
                    <a:xfrm>
                      <a:off x="0" y="0"/>
                      <a:ext cx="1267002" cy="1162212"/>
                    </a:xfrm>
                    <a:prstGeom prst="rect">
                      <a:avLst/>
                    </a:prstGeom>
                  </pic:spPr>
                </pic:pic>
              </a:graphicData>
            </a:graphic>
          </wp:inline>
        </w:drawing>
      </w:r>
      <w:r w:rsidRPr="009B0D86">
        <w:rPr>
          <w:rFonts w:ascii="宋体" w:eastAsia="宋体" w:hAnsi="宋体" w:hint="eastAsia"/>
          <w:szCs w:val="21"/>
        </w:rPr>
        <w:t>吸盘式挂钩</w:t>
      </w:r>
      <w:r w:rsidRPr="009B0D86">
        <w:rPr>
          <w:rFonts w:ascii="宋体" w:eastAsia="宋体" w:hAnsi="宋体"/>
          <w:szCs w:val="21"/>
        </w:rPr>
        <w:tab/>
      </w:r>
      <w:r w:rsidRPr="009B0D86">
        <w:rPr>
          <w:rFonts w:ascii="宋体" w:eastAsia="宋体" w:hAnsi="宋体" w:hint="eastAsia"/>
          <w:szCs w:val="21"/>
        </w:rPr>
        <w:t>D．</w:t>
      </w:r>
      <w:r w:rsidRPr="009B0D86">
        <w:rPr>
          <w:rFonts w:ascii="宋体" w:eastAsia="宋体" w:hAnsi="宋体" w:hint="eastAsia"/>
          <w:noProof/>
          <w:szCs w:val="21"/>
        </w:rPr>
        <w:drawing>
          <wp:inline distT="0" distB="0" distL="0" distR="0" wp14:anchorId="44C5052D" wp14:editId="55645CE6">
            <wp:extent cx="1047896" cy="962159"/>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054640" name="Picture24"/>
                    <pic:cNvPicPr/>
                  </pic:nvPicPr>
                  <pic:blipFill>
                    <a:blip r:embed="rId13" cstate="print"/>
                    <a:stretch>
                      <a:fillRect/>
                    </a:stretch>
                  </pic:blipFill>
                  <pic:spPr>
                    <a:xfrm>
                      <a:off x="0" y="0"/>
                      <a:ext cx="1047896" cy="962159"/>
                    </a:xfrm>
                    <a:prstGeom prst="rect">
                      <a:avLst/>
                    </a:prstGeom>
                  </pic:spPr>
                </pic:pic>
              </a:graphicData>
            </a:graphic>
          </wp:inline>
        </w:drawing>
      </w:r>
      <w:r w:rsidRPr="009B0D86">
        <w:rPr>
          <w:rFonts w:ascii="宋体" w:eastAsia="宋体" w:hAnsi="宋体" w:hint="eastAsia"/>
          <w:szCs w:val="21"/>
        </w:rPr>
        <w:t>飞机机翼</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【考点】：连通器原理．</w:t>
      </w:r>
      <w:r w:rsidRPr="0078792C">
        <w:rPr>
          <w:rFonts w:ascii="宋体" w:eastAsia="宋体" w:hAnsi="宋体"/>
          <w:color w:val="FF0000"/>
          <w:szCs w:val="21"/>
        </w:rPr>
        <w:t xml:space="preserve"> </w:t>
      </w:r>
    </w:p>
    <w:p w:rsidR="004106F7" w:rsidRPr="0078792C" w:rsidRDefault="004106F7" w:rsidP="004106F7">
      <w:pPr>
        <w:spacing w:line="360" w:lineRule="auto"/>
        <w:ind w:leftChars="130" w:left="273" w:firstLine="200"/>
        <w:rPr>
          <w:rFonts w:ascii="宋体" w:eastAsia="宋体" w:hAnsi="宋体"/>
          <w:color w:val="FF0000"/>
          <w:szCs w:val="21"/>
        </w:rPr>
      </w:pPr>
      <w:bookmarkStart w:id="1" w:name="_Hlk39915194"/>
      <w:bookmarkStart w:id="2" w:name="_Hlk39915235"/>
      <w:r w:rsidRPr="0078792C">
        <w:rPr>
          <w:rFonts w:ascii="宋体" w:eastAsia="宋体" w:hAnsi="宋体" w:hint="eastAsia"/>
          <w:color w:val="FF0000"/>
          <w:szCs w:val="21"/>
        </w:rPr>
        <w:t>【答案】：</w:t>
      </w:r>
      <w:bookmarkEnd w:id="1"/>
      <w:r w:rsidRPr="0078792C">
        <w:rPr>
          <w:rFonts w:ascii="宋体" w:eastAsia="宋体" w:hAnsi="宋体" w:hint="eastAsia"/>
          <w:color w:val="FF0000"/>
          <w:szCs w:val="21"/>
        </w:rPr>
        <w:t>A</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【解析】：</w:t>
      </w:r>
      <w:bookmarkEnd w:id="2"/>
      <w:r w:rsidRPr="0078792C">
        <w:rPr>
          <w:rFonts w:ascii="宋体" w:eastAsia="宋体" w:hAnsi="宋体" w:hint="eastAsia"/>
          <w:color w:val="FF0000"/>
          <w:szCs w:val="21"/>
        </w:rPr>
        <w:t>A、茶壶的壶盖上有小孔，壶嘴上端有口，壶身和壶嘴底部相连通，是连通器原理的应用，故A正确；</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B、高压锅利用的原理是液体沸点随气压的增大而升高，不是利用连通器原理工作的，故B错误；</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lastRenderedPageBreak/>
        <w:t>C、吸盘式挂钩是利用大气压的作用将其固定在光滑的墙面上的，不是利用连通器原理工作的，故C错误；</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D、由于机翼上表面弯曲，下表面平直，所以机翼上、下方的空气流速不同；产生一个向上的升力，不是利用连通器原理工作的，故D错误；</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故选：A。</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2．（2020春•江岸区校级月考）三峡船闸是世界上最大的人造连通器。现有一艘船从上游往下游行驶通过船闸，如图所示。请你指出船通过船闸的顺序（　　）</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504956A0" wp14:editId="288D138A">
            <wp:extent cx="5249008" cy="819264"/>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812513" name="Picture24"/>
                    <pic:cNvPicPr/>
                  </pic:nvPicPr>
                  <pic:blipFill>
                    <a:blip r:embed="rId14" cstate="print"/>
                    <a:stretch>
                      <a:fillRect/>
                    </a:stretch>
                  </pic:blipFill>
                  <pic:spPr>
                    <a:xfrm>
                      <a:off x="0" y="0"/>
                      <a:ext cx="5249008" cy="819264"/>
                    </a:xfrm>
                    <a:prstGeom prst="rect">
                      <a:avLst/>
                    </a:prstGeom>
                  </pic:spPr>
                </pic:pic>
              </a:graphicData>
            </a:graphic>
          </wp:inline>
        </w:drawing>
      </w:r>
    </w:p>
    <w:p w:rsidR="004106F7" w:rsidRPr="009B0D86" w:rsidRDefault="004106F7" w:rsidP="004106F7">
      <w:pPr>
        <w:tabs>
          <w:tab w:val="left" w:pos="2300"/>
          <w:tab w:val="left" w:pos="4400"/>
          <w:tab w:val="left" w:pos="6400"/>
        </w:tabs>
        <w:spacing w:line="360" w:lineRule="auto"/>
        <w:ind w:firstLineChars="130" w:firstLine="273"/>
        <w:jc w:val="left"/>
        <w:rPr>
          <w:rFonts w:ascii="宋体" w:eastAsia="宋体" w:hAnsi="宋体"/>
          <w:szCs w:val="21"/>
        </w:rPr>
      </w:pPr>
      <w:r w:rsidRPr="009B0D86">
        <w:rPr>
          <w:rFonts w:ascii="宋体" w:eastAsia="宋体" w:hAnsi="宋体" w:hint="eastAsia"/>
          <w:szCs w:val="21"/>
        </w:rPr>
        <w:t>A．</w:t>
      </w:r>
      <w:r w:rsidRPr="009B0D86">
        <w:rPr>
          <w:rFonts w:ascii="宋体" w:eastAsia="宋体" w:hAnsi="宋体"/>
          <w:szCs w:val="21"/>
        </w:rPr>
        <w:t>③④②①</w:t>
      </w:r>
      <w:r w:rsidRPr="009B0D86">
        <w:rPr>
          <w:rFonts w:ascii="宋体" w:eastAsia="宋体" w:hAnsi="宋体"/>
          <w:szCs w:val="21"/>
        </w:rPr>
        <w:tab/>
      </w:r>
      <w:r w:rsidRPr="009B0D86">
        <w:rPr>
          <w:rFonts w:ascii="宋体" w:eastAsia="宋体" w:hAnsi="宋体" w:hint="eastAsia"/>
          <w:szCs w:val="21"/>
        </w:rPr>
        <w:t>B．</w:t>
      </w:r>
      <w:r w:rsidRPr="009B0D86">
        <w:rPr>
          <w:rFonts w:ascii="宋体" w:eastAsia="宋体" w:hAnsi="宋体"/>
          <w:szCs w:val="21"/>
        </w:rPr>
        <w:t>①③④②</w:t>
      </w:r>
      <w:r w:rsidRPr="009B0D86">
        <w:rPr>
          <w:rFonts w:ascii="宋体" w:eastAsia="宋体" w:hAnsi="宋体"/>
          <w:szCs w:val="21"/>
        </w:rPr>
        <w:tab/>
      </w:r>
      <w:r w:rsidRPr="009B0D86">
        <w:rPr>
          <w:rFonts w:ascii="宋体" w:eastAsia="宋体" w:hAnsi="宋体" w:hint="eastAsia"/>
          <w:szCs w:val="21"/>
        </w:rPr>
        <w:t>C．</w:t>
      </w:r>
      <w:r w:rsidRPr="009B0D86">
        <w:rPr>
          <w:rFonts w:ascii="宋体" w:eastAsia="宋体" w:hAnsi="宋体"/>
          <w:szCs w:val="21"/>
        </w:rPr>
        <w:t>①②③④</w:t>
      </w:r>
      <w:r w:rsidRPr="009B0D86">
        <w:rPr>
          <w:rFonts w:ascii="宋体" w:eastAsia="宋体" w:hAnsi="宋体"/>
          <w:szCs w:val="21"/>
        </w:rPr>
        <w:tab/>
      </w:r>
      <w:r w:rsidRPr="009B0D86">
        <w:rPr>
          <w:rFonts w:ascii="宋体" w:eastAsia="宋体" w:hAnsi="宋体" w:hint="eastAsia"/>
          <w:szCs w:val="21"/>
        </w:rPr>
        <w:t>D．</w:t>
      </w:r>
      <w:r w:rsidRPr="009B0D86">
        <w:rPr>
          <w:rFonts w:ascii="宋体" w:eastAsia="宋体" w:hAnsi="宋体"/>
          <w:szCs w:val="21"/>
        </w:rPr>
        <w:t>③①②④</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【考点】：连通器原理．</w:t>
      </w:r>
      <w:r w:rsidRPr="0078792C">
        <w:rPr>
          <w:rFonts w:ascii="宋体" w:eastAsia="宋体" w:hAnsi="宋体"/>
          <w:color w:val="FF0000"/>
          <w:szCs w:val="21"/>
        </w:rPr>
        <w:t xml:space="preserve"> </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【答案】：</w:t>
      </w:r>
      <w:r w:rsidRPr="0078792C">
        <w:rPr>
          <w:rFonts w:ascii="宋体" w:eastAsia="宋体" w:hAnsi="宋体"/>
          <w:color w:val="FF0000"/>
          <w:szCs w:val="21"/>
        </w:rPr>
        <w:t>D</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解析】：轮船通过船闸时，船闸内外构成连通器，船闸内外的水位应相同。先是上游与闸室构成连通器，再是下游与闸室构成连通器。因船从上游往下游行驶通过船闸，所以从上游到闸室，闸室内水位上升，从闸室到下游，闸室内的水位降低，故正确的顺序应为</w:t>
      </w:r>
      <w:r w:rsidRPr="0078792C">
        <w:rPr>
          <w:rFonts w:ascii="宋体" w:eastAsia="宋体" w:hAnsi="宋体"/>
          <w:color w:val="FF0000"/>
          <w:szCs w:val="21"/>
        </w:rPr>
        <w:t>③①②④</w:t>
      </w:r>
      <w:r w:rsidRPr="0078792C">
        <w:rPr>
          <w:rFonts w:ascii="宋体" w:eastAsia="宋体" w:hAnsi="宋体" w:hint="eastAsia"/>
          <w:color w:val="FF0000"/>
          <w:szCs w:val="21"/>
        </w:rPr>
        <w:t>。</w:t>
      </w:r>
    </w:p>
    <w:p w:rsidR="004106F7" w:rsidRPr="0078792C" w:rsidRDefault="004106F7" w:rsidP="004106F7">
      <w:pPr>
        <w:spacing w:line="360" w:lineRule="auto"/>
        <w:ind w:leftChars="130" w:left="273" w:firstLine="200"/>
        <w:rPr>
          <w:rFonts w:ascii="宋体" w:eastAsia="宋体" w:hAnsi="宋体"/>
          <w:color w:val="FF0000"/>
          <w:szCs w:val="21"/>
        </w:rPr>
      </w:pPr>
      <w:r w:rsidRPr="0078792C">
        <w:rPr>
          <w:rFonts w:ascii="宋体" w:eastAsia="宋体" w:hAnsi="宋体" w:hint="eastAsia"/>
          <w:color w:val="FF0000"/>
          <w:szCs w:val="21"/>
        </w:rPr>
        <w:t>故选：D。</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3．（2020•鹿城区校级模拟）如图在一盛水的柱状容器中，浸没着一块用细绳拴住的实心冰块，细绳固定在烧杯底部。下列能正确表示冰块逐渐熔化时（不考虑水蒸发和温度影响，</w:t>
      </w:r>
      <w:r w:rsidRPr="009B0D86">
        <w:rPr>
          <w:rFonts w:ascii="宋体" w:eastAsia="宋体" w:hAnsi="宋体"/>
          <w:szCs w:val="21"/>
        </w:rPr>
        <w:t>ρ</w:t>
      </w:r>
      <w:r w:rsidRPr="009B0D86">
        <w:rPr>
          <w:rFonts w:ascii="宋体" w:eastAsia="宋体" w:hAnsi="宋体" w:hint="eastAsia"/>
          <w:szCs w:val="21"/>
          <w:vertAlign w:val="subscript"/>
        </w:rPr>
        <w:t>冰</w:t>
      </w:r>
      <w:r w:rsidRPr="009B0D86">
        <w:rPr>
          <w:rFonts w:ascii="宋体" w:eastAsia="宋体" w:hAnsi="宋体" w:hint="eastAsia"/>
          <w:szCs w:val="21"/>
        </w:rPr>
        <w:t>＝0.9×10</w:t>
      </w:r>
      <w:r w:rsidRPr="009B0D86">
        <w:rPr>
          <w:rFonts w:ascii="宋体" w:eastAsia="宋体" w:hAnsi="宋体" w:hint="eastAsia"/>
          <w:szCs w:val="21"/>
          <w:vertAlign w:val="superscript"/>
        </w:rPr>
        <w:t>3</w:t>
      </w:r>
      <w:r w:rsidRPr="009B0D86">
        <w:rPr>
          <w:rFonts w:ascii="宋体" w:eastAsia="宋体" w:hAnsi="宋体" w:hint="eastAsia"/>
          <w:szCs w:val="21"/>
        </w:rPr>
        <w:t>千克/米</w:t>
      </w:r>
      <w:r w:rsidRPr="009B0D86">
        <w:rPr>
          <w:rFonts w:ascii="宋体" w:eastAsia="宋体" w:hAnsi="宋体" w:hint="eastAsia"/>
          <w:szCs w:val="21"/>
          <w:vertAlign w:val="superscript"/>
        </w:rPr>
        <w:t>3</w:t>
      </w:r>
      <w:r w:rsidRPr="009B0D86">
        <w:rPr>
          <w:rFonts w:ascii="宋体" w:eastAsia="宋体" w:hAnsi="宋体" w:hint="eastAsia"/>
          <w:szCs w:val="21"/>
        </w:rPr>
        <w:t>），容器底部受到水的压强随冰熔化体积变化而变化的图象是（　　）</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0BAFBC6A" wp14:editId="6FDBEF78">
            <wp:extent cx="1105054" cy="628738"/>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89556" name="Picture24"/>
                    <pic:cNvPicPr/>
                  </pic:nvPicPr>
                  <pic:blipFill>
                    <a:blip r:embed="rId15" cstate="print"/>
                    <a:stretch>
                      <a:fillRect/>
                    </a:stretch>
                  </pic:blipFill>
                  <pic:spPr>
                    <a:xfrm>
                      <a:off x="0" y="0"/>
                      <a:ext cx="1105054" cy="628738"/>
                    </a:xfrm>
                    <a:prstGeom prst="rect">
                      <a:avLst/>
                    </a:prstGeom>
                  </pic:spPr>
                </pic:pic>
              </a:graphicData>
            </a:graphic>
          </wp:inline>
        </w:drawing>
      </w:r>
    </w:p>
    <w:p w:rsidR="004106F7" w:rsidRPr="009B0D86" w:rsidRDefault="004106F7" w:rsidP="004106F7">
      <w:pPr>
        <w:tabs>
          <w:tab w:val="left" w:pos="4400"/>
        </w:tabs>
        <w:spacing w:line="360" w:lineRule="auto"/>
        <w:ind w:firstLineChars="130" w:firstLine="273"/>
        <w:jc w:val="left"/>
        <w:rPr>
          <w:rFonts w:ascii="宋体" w:eastAsia="宋体" w:hAnsi="宋体"/>
          <w:szCs w:val="21"/>
        </w:rPr>
      </w:pPr>
      <w:r w:rsidRPr="009B0D86">
        <w:rPr>
          <w:rFonts w:ascii="宋体" w:eastAsia="宋体" w:hAnsi="宋体" w:hint="eastAsia"/>
          <w:szCs w:val="21"/>
        </w:rPr>
        <w:t>A．</w:t>
      </w:r>
      <w:r w:rsidRPr="009B0D86">
        <w:rPr>
          <w:rFonts w:ascii="宋体" w:eastAsia="宋体" w:hAnsi="宋体" w:hint="eastAsia"/>
          <w:noProof/>
          <w:szCs w:val="21"/>
        </w:rPr>
        <w:drawing>
          <wp:inline distT="0" distB="0" distL="0" distR="0" wp14:anchorId="0FD67C0E" wp14:editId="3261EA05">
            <wp:extent cx="933580" cy="666843"/>
            <wp:effectExtent l="0" t="0" r="0"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140161" name="Picture24"/>
                    <pic:cNvPicPr/>
                  </pic:nvPicPr>
                  <pic:blipFill>
                    <a:blip r:embed="rId16" cstate="print"/>
                    <a:stretch>
                      <a:fillRect/>
                    </a:stretch>
                  </pic:blipFill>
                  <pic:spPr>
                    <a:xfrm>
                      <a:off x="0" y="0"/>
                      <a:ext cx="933580" cy="666843"/>
                    </a:xfrm>
                    <a:prstGeom prst="rect">
                      <a:avLst/>
                    </a:prstGeom>
                  </pic:spPr>
                </pic:pic>
              </a:graphicData>
            </a:graphic>
          </wp:inline>
        </w:drawing>
      </w:r>
      <w:r w:rsidRPr="009B0D86">
        <w:rPr>
          <w:rFonts w:ascii="宋体" w:eastAsia="宋体" w:hAnsi="宋体"/>
          <w:szCs w:val="21"/>
        </w:rPr>
        <w:tab/>
      </w:r>
      <w:r w:rsidRPr="009B0D86">
        <w:rPr>
          <w:rFonts w:ascii="宋体" w:eastAsia="宋体" w:hAnsi="宋体" w:hint="eastAsia"/>
          <w:szCs w:val="21"/>
        </w:rPr>
        <w:t>B．</w:t>
      </w:r>
      <w:r w:rsidRPr="009B0D86">
        <w:rPr>
          <w:rFonts w:ascii="宋体" w:eastAsia="宋体" w:hAnsi="宋体" w:hint="eastAsia"/>
          <w:noProof/>
          <w:szCs w:val="21"/>
        </w:rPr>
        <w:drawing>
          <wp:inline distT="0" distB="0" distL="0" distR="0" wp14:anchorId="715B9FD9" wp14:editId="63104676">
            <wp:extent cx="1009791" cy="666843"/>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20547" name="Picture24"/>
                    <pic:cNvPicPr/>
                  </pic:nvPicPr>
                  <pic:blipFill>
                    <a:blip r:embed="rId17" cstate="print"/>
                    <a:stretch>
                      <a:fillRect/>
                    </a:stretch>
                  </pic:blipFill>
                  <pic:spPr>
                    <a:xfrm>
                      <a:off x="0" y="0"/>
                      <a:ext cx="1009791" cy="666843"/>
                    </a:xfrm>
                    <a:prstGeom prst="rect">
                      <a:avLst/>
                    </a:prstGeom>
                  </pic:spPr>
                </pic:pic>
              </a:graphicData>
            </a:graphic>
          </wp:inline>
        </w:drawing>
      </w:r>
      <w:r w:rsidRPr="009B0D86">
        <w:rPr>
          <w:rFonts w:ascii="宋体" w:eastAsia="宋体" w:hAnsi="宋体"/>
          <w:szCs w:val="21"/>
        </w:rPr>
        <w:tab/>
      </w:r>
    </w:p>
    <w:p w:rsidR="004106F7" w:rsidRPr="009B0D86" w:rsidRDefault="004106F7" w:rsidP="004106F7">
      <w:pPr>
        <w:tabs>
          <w:tab w:val="left" w:pos="4400"/>
        </w:tabs>
        <w:spacing w:line="360" w:lineRule="auto"/>
        <w:ind w:firstLineChars="130" w:firstLine="273"/>
        <w:jc w:val="left"/>
        <w:rPr>
          <w:rFonts w:ascii="宋体" w:eastAsia="宋体" w:hAnsi="宋体"/>
          <w:szCs w:val="21"/>
        </w:rPr>
      </w:pPr>
      <w:r w:rsidRPr="009B0D86">
        <w:rPr>
          <w:rFonts w:ascii="宋体" w:eastAsia="宋体" w:hAnsi="宋体" w:hint="eastAsia"/>
          <w:szCs w:val="21"/>
        </w:rPr>
        <w:lastRenderedPageBreak/>
        <w:t>C．</w:t>
      </w:r>
      <w:r w:rsidRPr="009B0D86">
        <w:rPr>
          <w:rFonts w:ascii="宋体" w:eastAsia="宋体" w:hAnsi="宋体" w:hint="eastAsia"/>
          <w:noProof/>
          <w:szCs w:val="21"/>
        </w:rPr>
        <w:drawing>
          <wp:inline distT="0" distB="0" distL="0" distR="0" wp14:anchorId="02BC113E" wp14:editId="03EE1786">
            <wp:extent cx="943107" cy="657317"/>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66395" name="Picture24"/>
                    <pic:cNvPicPr/>
                  </pic:nvPicPr>
                  <pic:blipFill>
                    <a:blip r:embed="rId18" cstate="print"/>
                    <a:stretch>
                      <a:fillRect/>
                    </a:stretch>
                  </pic:blipFill>
                  <pic:spPr>
                    <a:xfrm>
                      <a:off x="0" y="0"/>
                      <a:ext cx="943107" cy="657317"/>
                    </a:xfrm>
                    <a:prstGeom prst="rect">
                      <a:avLst/>
                    </a:prstGeom>
                  </pic:spPr>
                </pic:pic>
              </a:graphicData>
            </a:graphic>
          </wp:inline>
        </w:drawing>
      </w:r>
      <w:r w:rsidRPr="009B0D86">
        <w:rPr>
          <w:rFonts w:ascii="宋体" w:eastAsia="宋体" w:hAnsi="宋体"/>
          <w:szCs w:val="21"/>
        </w:rPr>
        <w:tab/>
      </w:r>
      <w:r w:rsidRPr="009B0D86">
        <w:rPr>
          <w:rFonts w:ascii="宋体" w:eastAsia="宋体" w:hAnsi="宋体" w:hint="eastAsia"/>
          <w:szCs w:val="21"/>
        </w:rPr>
        <w:t>D．</w:t>
      </w:r>
      <w:r w:rsidRPr="009B0D86">
        <w:rPr>
          <w:rFonts w:ascii="宋体" w:eastAsia="宋体" w:hAnsi="宋体" w:hint="eastAsia"/>
          <w:noProof/>
          <w:szCs w:val="21"/>
        </w:rPr>
        <w:drawing>
          <wp:inline distT="0" distB="0" distL="0" distR="0" wp14:anchorId="6009294B" wp14:editId="5A820E9B">
            <wp:extent cx="952633" cy="704948"/>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619083" name="Picture24"/>
                    <pic:cNvPicPr/>
                  </pic:nvPicPr>
                  <pic:blipFill>
                    <a:blip r:embed="rId19" cstate="print"/>
                    <a:stretch>
                      <a:fillRect/>
                    </a:stretch>
                  </pic:blipFill>
                  <pic:spPr>
                    <a:xfrm>
                      <a:off x="0" y="0"/>
                      <a:ext cx="952633" cy="704948"/>
                    </a:xfrm>
                    <a:prstGeom prst="rect">
                      <a:avLst/>
                    </a:prstGeom>
                  </pic:spPr>
                </pic:pic>
              </a:graphicData>
            </a:graphic>
          </wp:inline>
        </w:drawing>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【考点】：液体的压强的特点．</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【解析】：冰化为水，状态变化，质量不变，由于水的密度大于冰的密度，由</w:t>
      </w:r>
      <w:r w:rsidRPr="00CA5B7B">
        <w:rPr>
          <w:rFonts w:ascii="宋体" w:eastAsia="宋体" w:hAnsi="宋体"/>
          <w:color w:val="FF0000"/>
          <w:szCs w:val="21"/>
        </w:rPr>
        <w:t>ρ</w:t>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0B9C8819" wp14:editId="0F1DD996">
            <wp:extent cx="121920" cy="335280"/>
            <wp:effectExtent l="0" t="0" r="0" b="762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438148" name="Picture 2" descr="菁优网-jyeoo"/>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可知冰熔化为水的体积小于冰的体积，所以冰化为水后水面下降，由p＝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知容器底部受到水的压强将减小；故CD错误；</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冰化成水后，质量不变，设冰熔化的质量为m，</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则冰化成水后减小的体积为：△V＝V</w:t>
      </w:r>
      <w:r w:rsidRPr="00CA5B7B">
        <w:rPr>
          <w:rFonts w:ascii="宋体" w:eastAsia="宋体" w:hAnsi="宋体" w:hint="eastAsia"/>
          <w:color w:val="FF0000"/>
          <w:szCs w:val="21"/>
          <w:vertAlign w:val="subscript"/>
        </w:rPr>
        <w:t>冰</w:t>
      </w:r>
      <w:r w:rsidRPr="00CA5B7B">
        <w:rPr>
          <w:rFonts w:ascii="宋体" w:eastAsia="宋体" w:hAnsi="宋体" w:hint="eastAsia"/>
          <w:color w:val="FF0000"/>
          <w:szCs w:val="21"/>
        </w:rPr>
        <w:t>﹣V</w:t>
      </w:r>
      <w:r w:rsidRPr="00CA5B7B">
        <w:rPr>
          <w:rFonts w:ascii="宋体" w:eastAsia="宋体" w:hAnsi="宋体" w:hint="eastAsia"/>
          <w:color w:val="FF0000"/>
          <w:szCs w:val="21"/>
          <w:vertAlign w:val="subscript"/>
        </w:rPr>
        <w:t>冰化水</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217F25C2" wp14:editId="25D856A6">
            <wp:extent cx="342900" cy="388620"/>
            <wp:effectExtent l="0" t="0" r="0" b="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001171" name="Picture 3" descr="菁优网-jyeoo"/>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4290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780F51B" wp14:editId="29480A5A">
            <wp:extent cx="342900" cy="388620"/>
            <wp:effectExtent l="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02562" name="Picture 4" descr="菁优网-jyeoo"/>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342900" cy="388620"/>
                    </a:xfrm>
                    <a:prstGeom prst="rect">
                      <a:avLst/>
                    </a:prstGeom>
                    <a:noFill/>
                    <a:ln>
                      <a:noFill/>
                    </a:ln>
                  </pic:spPr>
                </pic:pic>
              </a:graphicData>
            </a:graphic>
          </wp:inline>
        </w:drawing>
      </w:r>
      <w:r w:rsidRPr="00CA5B7B">
        <w:rPr>
          <w:rFonts w:ascii="宋体" w:eastAsia="宋体" w:hAnsi="宋体" w:hint="eastAsia"/>
          <w:color w:val="FF0000"/>
          <w:szCs w:val="21"/>
        </w:rPr>
        <w:t>＝m（</w:t>
      </w:r>
      <w:r w:rsidRPr="00CA5B7B">
        <w:rPr>
          <w:rFonts w:ascii="宋体" w:eastAsia="宋体" w:hAnsi="宋体"/>
          <w:noProof/>
          <w:color w:val="FF0000"/>
          <w:position w:val="-30"/>
          <w:szCs w:val="21"/>
        </w:rPr>
        <w:drawing>
          <wp:inline distT="0" distB="0" distL="0" distR="0" wp14:anchorId="4BC1F264" wp14:editId="6A7CBC0B">
            <wp:extent cx="342900" cy="388620"/>
            <wp:effectExtent l="0" t="0" r="0"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14871" name="Picture 5" descr="菁优网-jyeoo"/>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4290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E46EA68" wp14:editId="119B6DA7">
            <wp:extent cx="342900" cy="388620"/>
            <wp:effectExtent l="0" t="0" r="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78537" name="Picture 6"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42900" cy="388620"/>
                    </a:xfrm>
                    <a:prstGeom prst="rect">
                      <a:avLst/>
                    </a:prstGeom>
                    <a:noFill/>
                    <a:ln>
                      <a:noFill/>
                    </a:ln>
                  </pic:spPr>
                </pic:pic>
              </a:graphicData>
            </a:graphic>
          </wp:inline>
        </w:drawing>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水面下降的高度为：△h＝</w:t>
      </w:r>
      <w:r w:rsidRPr="00CA5B7B">
        <w:rPr>
          <w:rFonts w:ascii="宋体" w:eastAsia="宋体" w:hAnsi="宋体"/>
          <w:noProof/>
          <w:color w:val="FF0000"/>
          <w:position w:val="-22"/>
          <w:szCs w:val="21"/>
        </w:rPr>
        <w:drawing>
          <wp:inline distT="0" distB="0" distL="0" distR="0" wp14:anchorId="77D03981" wp14:editId="0A3B10F6">
            <wp:extent cx="274320" cy="335280"/>
            <wp:effectExtent l="0" t="0" r="0" b="762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90965" name="Picture 7"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43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17067407" wp14:editId="6D9DEF08">
            <wp:extent cx="121920" cy="335280"/>
            <wp:effectExtent l="0" t="0" r="0" b="762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769365" name="Picture 8" descr="菁优网-jyeoo"/>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5EE7F27A" wp14:editId="034E13CE">
            <wp:extent cx="342900" cy="388620"/>
            <wp:effectExtent l="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30058" name="Picture 9" descr="菁优网-jyeoo"/>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4290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655A8560" wp14:editId="5CBB8EEA">
            <wp:extent cx="342900" cy="388620"/>
            <wp:effectExtent l="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119101" name="Picture 10"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42900" cy="388620"/>
                    </a:xfrm>
                    <a:prstGeom prst="rect">
                      <a:avLst/>
                    </a:prstGeom>
                    <a:noFill/>
                    <a:ln>
                      <a:noFill/>
                    </a:ln>
                  </pic:spPr>
                </pic:pic>
              </a:graphicData>
            </a:graphic>
          </wp:inline>
        </w:drawing>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则水对容器底部减小的压强为：</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△p＝</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g△h＝</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g</w:t>
      </w:r>
      <w:r w:rsidRPr="00CA5B7B">
        <w:rPr>
          <w:rFonts w:ascii="宋体" w:eastAsia="宋体" w:hAnsi="宋体"/>
          <w:noProof/>
          <w:color w:val="FF0000"/>
          <w:position w:val="-22"/>
          <w:szCs w:val="21"/>
        </w:rPr>
        <w:drawing>
          <wp:inline distT="0" distB="0" distL="0" distR="0" wp14:anchorId="0198F7DB" wp14:editId="64694640">
            <wp:extent cx="121920" cy="335280"/>
            <wp:effectExtent l="0" t="0" r="0" b="762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110242" name="Picture 11" descr="菁优网-jyeoo"/>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35B90036" wp14:editId="1549D955">
            <wp:extent cx="342900" cy="388620"/>
            <wp:effectExtent l="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51718" name="Picture 12" descr="菁优网-jyeoo"/>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4290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D2350D1" wp14:editId="5EE051F1">
            <wp:extent cx="342900" cy="388620"/>
            <wp:effectExtent l="0" t="0" r="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670574" name="Picture 13"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4290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5EB47998" wp14:editId="4CA99D66">
            <wp:extent cx="121920" cy="335280"/>
            <wp:effectExtent l="0" t="0" r="0" b="762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43581" name="Picture 14" descr="菁优网-jyeoo"/>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g（</w:t>
      </w:r>
      <w:r w:rsidRPr="00CA5B7B">
        <w:rPr>
          <w:rFonts w:ascii="宋体" w:eastAsia="宋体" w:hAnsi="宋体"/>
          <w:noProof/>
          <w:color w:val="FF0000"/>
          <w:position w:val="-30"/>
          <w:szCs w:val="21"/>
        </w:rPr>
        <w:drawing>
          <wp:inline distT="0" distB="0" distL="0" distR="0" wp14:anchorId="22084273" wp14:editId="31E9FAF0">
            <wp:extent cx="342900" cy="449580"/>
            <wp:effectExtent l="0" t="0" r="0" b="762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936462" name="Picture 15"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﹣1）＝</w:t>
      </w:r>
      <w:r w:rsidRPr="00CA5B7B">
        <w:rPr>
          <w:rFonts w:ascii="宋体" w:eastAsia="宋体" w:hAnsi="宋体"/>
          <w:noProof/>
          <w:color w:val="FF0000"/>
          <w:position w:val="-22"/>
          <w:szCs w:val="21"/>
        </w:rPr>
        <w:drawing>
          <wp:inline distT="0" distB="0" distL="0" distR="0" wp14:anchorId="784C95C3" wp14:editId="2D1A4C1B">
            <wp:extent cx="579120" cy="388620"/>
            <wp:effectExtent l="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080786" name="Picture 16" descr="菁优网-jyeoo"/>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579120" cy="388620"/>
                    </a:xfrm>
                    <a:prstGeom prst="rect">
                      <a:avLst/>
                    </a:prstGeom>
                    <a:noFill/>
                    <a:ln>
                      <a:noFill/>
                    </a:ln>
                  </pic:spPr>
                </pic:pic>
              </a:graphicData>
            </a:graphic>
          </wp:inline>
        </w:drawing>
      </w:r>
      <w:r w:rsidRPr="00CA5B7B">
        <w:rPr>
          <w:rFonts w:ascii="宋体" w:eastAsia="宋体" w:hAnsi="宋体" w:hint="eastAsia"/>
          <w:color w:val="FF0000"/>
          <w:szCs w:val="21"/>
        </w:rPr>
        <w:t>g（</w:t>
      </w:r>
      <w:r w:rsidRPr="00CA5B7B">
        <w:rPr>
          <w:rFonts w:ascii="宋体" w:eastAsia="宋体" w:hAnsi="宋体"/>
          <w:noProof/>
          <w:color w:val="FF0000"/>
          <w:position w:val="-30"/>
          <w:szCs w:val="21"/>
        </w:rPr>
        <w:drawing>
          <wp:inline distT="0" distB="0" distL="0" distR="0" wp14:anchorId="64E681CC" wp14:editId="7A0E4EB7">
            <wp:extent cx="342900" cy="449580"/>
            <wp:effectExtent l="0" t="0" r="0" b="762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481732" name="Picture 17"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﹣1）＝</w:t>
      </w:r>
      <w:r w:rsidRPr="00CA5B7B">
        <w:rPr>
          <w:rFonts w:ascii="宋体" w:eastAsia="宋体" w:hAnsi="宋体"/>
          <w:noProof/>
          <w:color w:val="FF0000"/>
          <w:position w:val="-22"/>
          <w:szCs w:val="21"/>
        </w:rPr>
        <w:drawing>
          <wp:inline distT="0" distB="0" distL="0" distR="0" wp14:anchorId="11EEB9FF" wp14:editId="0E621453">
            <wp:extent cx="266700" cy="388620"/>
            <wp:effectExtent l="0" t="0" r="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765870" name="Picture 18" descr="菁优网-jyeoo"/>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66700" cy="388620"/>
                    </a:xfrm>
                    <a:prstGeom prst="rect">
                      <a:avLst/>
                    </a:prstGeom>
                    <a:noFill/>
                    <a:ln>
                      <a:noFill/>
                    </a:ln>
                  </pic:spPr>
                </pic:pic>
              </a:graphicData>
            </a:graphic>
          </wp:inline>
        </w:drawing>
      </w:r>
      <w:r w:rsidRPr="00CA5B7B">
        <w:rPr>
          <w:rFonts w:ascii="宋体" w:eastAsia="宋体" w:hAnsi="宋体" w:hint="eastAsia"/>
          <w:color w:val="FF0000"/>
          <w:szCs w:val="21"/>
        </w:rPr>
        <w:t>g（</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冰</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由于水的密度、冰的密度、容器底面积和g值都是定值，所以减小的压强与冰熔化的体积成正比，即水的压强是均匀减小的，图象为一条斜向下的直线，故A正确，B错误。</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故选：A。</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4．（2020春•东海县校级月考）如图，两完全相同的试管中盛有同种液体，这两个试管底部受到的压强相比较（　　）</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063C6C67" wp14:editId="57176BB5">
            <wp:extent cx="933580" cy="1019317"/>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166259" name="Picture24"/>
                    <pic:cNvPicPr/>
                  </pic:nvPicPr>
                  <pic:blipFill>
                    <a:blip r:embed="rId30" cstate="print"/>
                    <a:stretch>
                      <a:fillRect/>
                    </a:stretch>
                  </pic:blipFill>
                  <pic:spPr>
                    <a:xfrm>
                      <a:off x="0" y="0"/>
                      <a:ext cx="933580" cy="1019317"/>
                    </a:xfrm>
                    <a:prstGeom prst="rect">
                      <a:avLst/>
                    </a:prstGeom>
                  </pic:spPr>
                </pic:pic>
              </a:graphicData>
            </a:graphic>
          </wp:inline>
        </w:drawing>
      </w:r>
    </w:p>
    <w:p w:rsidR="004106F7" w:rsidRPr="009B0D86" w:rsidRDefault="004106F7" w:rsidP="004106F7">
      <w:pPr>
        <w:tabs>
          <w:tab w:val="left" w:pos="2300"/>
          <w:tab w:val="left" w:pos="4400"/>
          <w:tab w:val="left" w:pos="6400"/>
        </w:tabs>
        <w:spacing w:line="360" w:lineRule="auto"/>
        <w:ind w:firstLineChars="130" w:firstLine="273"/>
        <w:jc w:val="left"/>
        <w:rPr>
          <w:rFonts w:ascii="宋体" w:eastAsia="宋体" w:hAnsi="宋体"/>
          <w:szCs w:val="21"/>
        </w:rPr>
      </w:pPr>
      <w:r w:rsidRPr="009B0D86">
        <w:rPr>
          <w:rFonts w:ascii="宋体" w:eastAsia="宋体" w:hAnsi="宋体" w:hint="eastAsia"/>
          <w:szCs w:val="21"/>
        </w:rPr>
        <w:t>A．甲大</w:t>
      </w:r>
      <w:r w:rsidRPr="009B0D86">
        <w:rPr>
          <w:rFonts w:ascii="宋体" w:eastAsia="宋体" w:hAnsi="宋体"/>
          <w:szCs w:val="21"/>
        </w:rPr>
        <w:tab/>
      </w:r>
      <w:r w:rsidRPr="009B0D86">
        <w:rPr>
          <w:rFonts w:ascii="宋体" w:eastAsia="宋体" w:hAnsi="宋体" w:hint="eastAsia"/>
          <w:szCs w:val="21"/>
        </w:rPr>
        <w:t>B．乙大</w:t>
      </w:r>
      <w:r w:rsidRPr="009B0D86">
        <w:rPr>
          <w:rFonts w:ascii="宋体" w:eastAsia="宋体" w:hAnsi="宋体"/>
          <w:szCs w:val="21"/>
        </w:rPr>
        <w:tab/>
      </w:r>
      <w:r w:rsidRPr="009B0D86">
        <w:rPr>
          <w:rFonts w:ascii="宋体" w:eastAsia="宋体" w:hAnsi="宋体" w:hint="eastAsia"/>
          <w:szCs w:val="21"/>
        </w:rPr>
        <w:t>C．一样大</w:t>
      </w:r>
      <w:r w:rsidRPr="009B0D86">
        <w:rPr>
          <w:rFonts w:ascii="宋体" w:eastAsia="宋体" w:hAnsi="宋体"/>
          <w:szCs w:val="21"/>
        </w:rPr>
        <w:tab/>
      </w:r>
      <w:r w:rsidRPr="009B0D86">
        <w:rPr>
          <w:rFonts w:ascii="宋体" w:eastAsia="宋体" w:hAnsi="宋体" w:hint="eastAsia"/>
          <w:szCs w:val="21"/>
        </w:rPr>
        <w:t>D．无法比较</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【考点】：液体的压强的特点．</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w:t>
      </w:r>
      <w:r w:rsidRPr="00CA5B7B">
        <w:rPr>
          <w:rFonts w:ascii="宋体" w:eastAsia="宋体" w:hAnsi="宋体"/>
          <w:color w:val="FF0000"/>
          <w:szCs w:val="21"/>
        </w:rPr>
        <w:t>C</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【解析】：由题知，甲乙两管内盛有同种液体，即液体的密度相同，而液面相平，即深度相同，由p＝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可知液体对试管底的压强一样大。</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lastRenderedPageBreak/>
        <w:t>故选：C。</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5．（2020春•翼城县校级月考）甲乙两圆柱形容器的底面积之比2：1，内装质量相等的水，那么水对容器底部的压强之比和压力之比分别为（　　）</w:t>
      </w:r>
    </w:p>
    <w:p w:rsidR="004106F7" w:rsidRPr="009B0D86" w:rsidRDefault="004106F7" w:rsidP="004106F7">
      <w:pPr>
        <w:tabs>
          <w:tab w:val="left" w:pos="2300"/>
          <w:tab w:val="left" w:pos="4400"/>
          <w:tab w:val="left" w:pos="6400"/>
        </w:tabs>
        <w:spacing w:line="360" w:lineRule="auto"/>
        <w:ind w:firstLineChars="130" w:firstLine="273"/>
        <w:jc w:val="left"/>
        <w:rPr>
          <w:rFonts w:ascii="宋体" w:eastAsia="宋体" w:hAnsi="宋体"/>
          <w:szCs w:val="21"/>
        </w:rPr>
      </w:pPr>
      <w:r w:rsidRPr="009B0D86">
        <w:rPr>
          <w:rFonts w:ascii="宋体" w:eastAsia="宋体" w:hAnsi="宋体" w:hint="eastAsia"/>
          <w:szCs w:val="21"/>
        </w:rPr>
        <w:t>A．2：1，1：2</w:t>
      </w:r>
      <w:r w:rsidRPr="009B0D86">
        <w:rPr>
          <w:rFonts w:ascii="宋体" w:eastAsia="宋体" w:hAnsi="宋体"/>
          <w:szCs w:val="21"/>
        </w:rPr>
        <w:tab/>
      </w:r>
      <w:r w:rsidRPr="009B0D86">
        <w:rPr>
          <w:rFonts w:ascii="宋体" w:eastAsia="宋体" w:hAnsi="宋体" w:hint="eastAsia"/>
          <w:szCs w:val="21"/>
        </w:rPr>
        <w:t>B．1：2，1：2</w:t>
      </w:r>
      <w:r w:rsidRPr="009B0D86">
        <w:rPr>
          <w:rFonts w:ascii="宋体" w:eastAsia="宋体" w:hAnsi="宋体"/>
          <w:szCs w:val="21"/>
        </w:rPr>
        <w:tab/>
      </w:r>
      <w:r w:rsidRPr="009B0D86">
        <w:rPr>
          <w:rFonts w:ascii="宋体" w:eastAsia="宋体" w:hAnsi="宋体" w:hint="eastAsia"/>
          <w:szCs w:val="21"/>
        </w:rPr>
        <w:t>C．1：2，2：1</w:t>
      </w:r>
      <w:r w:rsidRPr="009B0D86">
        <w:rPr>
          <w:rFonts w:ascii="宋体" w:eastAsia="宋体" w:hAnsi="宋体"/>
          <w:szCs w:val="21"/>
        </w:rPr>
        <w:tab/>
      </w:r>
      <w:r w:rsidRPr="009B0D86">
        <w:rPr>
          <w:rFonts w:ascii="宋体" w:eastAsia="宋体" w:hAnsi="宋体" w:hint="eastAsia"/>
          <w:szCs w:val="21"/>
        </w:rPr>
        <w:t>D．1：2，1：1</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【考点】：压力及重力与压力的区别；液体的压强的计算．</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w:t>
      </w:r>
      <w:r w:rsidRPr="00CA5B7B">
        <w:rPr>
          <w:rFonts w:ascii="宋体" w:eastAsia="宋体" w:hAnsi="宋体"/>
          <w:color w:val="FF0000"/>
          <w:szCs w:val="21"/>
        </w:rPr>
        <w:t>D</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【解析】：由题意可知，两圆柱形容器内水的质量相等，且S</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：S</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＝2：1，</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因水对容器底部的压力F＝</w:t>
      </w:r>
      <w:proofErr w:type="spellStart"/>
      <w:r w:rsidRPr="00CA5B7B">
        <w:rPr>
          <w:rFonts w:ascii="宋体" w:eastAsia="宋体" w:hAnsi="宋体" w:hint="eastAsia"/>
          <w:color w:val="FF0000"/>
          <w:szCs w:val="21"/>
        </w:rPr>
        <w:t>pS</w:t>
      </w:r>
      <w:proofErr w:type="spellEnd"/>
      <w:r w:rsidRPr="00CA5B7B">
        <w:rPr>
          <w:rFonts w:ascii="宋体" w:eastAsia="宋体" w:hAnsi="宋体" w:hint="eastAsia"/>
          <w:color w:val="FF0000"/>
          <w:szCs w:val="21"/>
        </w:rPr>
        <w:t>＝</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ghS</w:t>
      </w:r>
      <w:proofErr w:type="spellEnd"/>
      <w:r w:rsidRPr="00CA5B7B">
        <w:rPr>
          <w:rFonts w:ascii="宋体" w:eastAsia="宋体" w:hAnsi="宋体" w:hint="eastAsia"/>
          <w:color w:val="FF0000"/>
          <w:szCs w:val="21"/>
        </w:rPr>
        <w:t>＝</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Vg</w:t>
      </w:r>
      <w:proofErr w:type="spellEnd"/>
      <w:r w:rsidRPr="00CA5B7B">
        <w:rPr>
          <w:rFonts w:ascii="宋体" w:eastAsia="宋体" w:hAnsi="宋体" w:hint="eastAsia"/>
          <w:color w:val="FF0000"/>
          <w:szCs w:val="21"/>
        </w:rPr>
        <w:t>＝mg，</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所以，水对容器底部的压力之比F</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：F</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＝1：1，故ABC错误；</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由p＝</w:t>
      </w:r>
      <w:r w:rsidRPr="00CA5B7B">
        <w:rPr>
          <w:rFonts w:ascii="宋体" w:eastAsia="宋体" w:hAnsi="宋体"/>
          <w:noProof/>
          <w:color w:val="FF0000"/>
          <w:position w:val="-22"/>
          <w:szCs w:val="21"/>
        </w:rPr>
        <w:drawing>
          <wp:inline distT="0" distB="0" distL="0" distR="0" wp14:anchorId="54A5D250" wp14:editId="78822B77">
            <wp:extent cx="121920" cy="335280"/>
            <wp:effectExtent l="0" t="0" r="0" b="762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005462" name="Picture 19" descr="菁优网-jyeoo"/>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可得，水对容器底部的压强之比：</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noProof/>
          <w:color w:val="FF0000"/>
          <w:position w:val="-30"/>
          <w:szCs w:val="21"/>
        </w:rPr>
        <w:drawing>
          <wp:inline distT="0" distB="0" distL="0" distR="0" wp14:anchorId="526C3FE7" wp14:editId="1DDC6493">
            <wp:extent cx="266700" cy="449580"/>
            <wp:effectExtent l="0" t="0" r="0" b="762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849901" name="Picture 20" descr="菁优网-jyeoo"/>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62"/>
          <w:szCs w:val="21"/>
        </w:rPr>
        <w:drawing>
          <wp:inline distT="0" distB="0" distL="0" distR="0" wp14:anchorId="2B0B2535" wp14:editId="659F38DE">
            <wp:extent cx="297180" cy="922020"/>
            <wp:effectExtent l="0" t="0" r="7620"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503585" name="Picture 21" descr="菁优网-jyeoo"/>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97180" cy="9220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28559BF4" wp14:editId="774CAA6A">
            <wp:extent cx="266700" cy="449580"/>
            <wp:effectExtent l="0" t="0" r="0" b="762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383051" name="Picture 22"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5332AF59" wp14:editId="5A7DD980">
            <wp:extent cx="266700" cy="449580"/>
            <wp:effectExtent l="0" t="0" r="0" b="762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28986" name="Picture 23" descr="菁优网-jyeoo"/>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290DDA1E" wp14:editId="137589D7">
            <wp:extent cx="121920" cy="335280"/>
            <wp:effectExtent l="0" t="0" r="0" b="762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927343" name="Picture 24" descr="菁优网-jyeoo"/>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1F35C7E3" wp14:editId="6D420D94">
            <wp:extent cx="121920" cy="335280"/>
            <wp:effectExtent l="0" t="0" r="0" b="762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020345" name="Picture 25" descr="菁优网-jyeoo"/>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1A0FD6DC" wp14:editId="6CB28591">
            <wp:extent cx="121920" cy="335280"/>
            <wp:effectExtent l="0" t="0" r="0" b="762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3793" name="Picture 26" descr="菁优网-jyeoo"/>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，故D正确。</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故选：D。</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6．（2020•浦东新区一模）盛有不同液体的甲、乙两个柱形容器（S</w:t>
      </w:r>
      <w:r w:rsidRPr="009B0D86">
        <w:rPr>
          <w:rFonts w:ascii="宋体" w:eastAsia="宋体" w:hAnsi="宋体" w:hint="eastAsia"/>
          <w:szCs w:val="21"/>
          <w:vertAlign w:val="subscript"/>
        </w:rPr>
        <w:t>甲</w:t>
      </w:r>
      <w:r w:rsidRPr="009B0D86">
        <w:rPr>
          <w:rFonts w:ascii="宋体" w:eastAsia="宋体" w:hAnsi="宋体" w:hint="eastAsia"/>
          <w:szCs w:val="21"/>
        </w:rPr>
        <w:t>＞S</w:t>
      </w:r>
      <w:r w:rsidRPr="009B0D86">
        <w:rPr>
          <w:rFonts w:ascii="宋体" w:eastAsia="宋体" w:hAnsi="宋体" w:hint="eastAsia"/>
          <w:szCs w:val="21"/>
          <w:vertAlign w:val="subscript"/>
        </w:rPr>
        <w:t>乙</w:t>
      </w:r>
      <w:r w:rsidRPr="009B0D86">
        <w:rPr>
          <w:rFonts w:ascii="宋体" w:eastAsia="宋体" w:hAnsi="宋体" w:hint="eastAsia"/>
          <w:szCs w:val="21"/>
        </w:rPr>
        <w:t>）放于水平地面上，如图所示，液体对容器底部的压强相等。倒入（液体不溢出）或抽出部分液体后，液体对容器底部的压强变为p'</w:t>
      </w:r>
      <w:r w:rsidRPr="009B0D86">
        <w:rPr>
          <w:rFonts w:ascii="宋体" w:eastAsia="宋体" w:hAnsi="宋体" w:hint="eastAsia"/>
          <w:szCs w:val="21"/>
          <w:vertAlign w:val="subscript"/>
        </w:rPr>
        <w:t>甲</w:t>
      </w:r>
      <w:r w:rsidRPr="009B0D86">
        <w:rPr>
          <w:rFonts w:ascii="宋体" w:eastAsia="宋体" w:hAnsi="宋体" w:hint="eastAsia"/>
          <w:szCs w:val="21"/>
        </w:rPr>
        <w:t>、p'</w:t>
      </w:r>
      <w:r w:rsidRPr="009B0D86">
        <w:rPr>
          <w:rFonts w:ascii="宋体" w:eastAsia="宋体" w:hAnsi="宋体" w:hint="eastAsia"/>
          <w:szCs w:val="21"/>
          <w:vertAlign w:val="subscript"/>
        </w:rPr>
        <w:t>乙</w:t>
      </w:r>
      <w:r w:rsidRPr="009B0D86">
        <w:rPr>
          <w:rFonts w:ascii="宋体" w:eastAsia="宋体" w:hAnsi="宋体" w:hint="eastAsia"/>
          <w:szCs w:val="21"/>
        </w:rPr>
        <w:t>，以下判断中正确的是（　　）</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5260B7B6" wp14:editId="6374B541">
            <wp:extent cx="1257476" cy="1000265"/>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898887" name="Picture24"/>
                    <pic:cNvPicPr/>
                  </pic:nvPicPr>
                  <pic:blipFill>
                    <a:blip r:embed="rId38" cstate="print"/>
                    <a:stretch>
                      <a:fillRect/>
                    </a:stretch>
                  </pic:blipFill>
                  <pic:spPr>
                    <a:xfrm>
                      <a:off x="0" y="0"/>
                      <a:ext cx="1257476" cy="1000265"/>
                    </a:xfrm>
                    <a:prstGeom prst="rect">
                      <a:avLst/>
                    </a:prstGeom>
                  </pic:spPr>
                </pic:pic>
              </a:graphicData>
            </a:graphic>
          </wp:inline>
        </w:drawing>
      </w:r>
    </w:p>
    <w:p w:rsidR="004106F7" w:rsidRPr="009B0D86" w:rsidRDefault="004106F7" w:rsidP="004106F7">
      <w:pPr>
        <w:spacing w:line="360" w:lineRule="auto"/>
        <w:ind w:firstLineChars="130" w:firstLine="273"/>
        <w:jc w:val="left"/>
        <w:rPr>
          <w:rFonts w:ascii="宋体" w:eastAsia="宋体" w:hAnsi="宋体"/>
          <w:szCs w:val="21"/>
        </w:rPr>
      </w:pPr>
      <w:r w:rsidRPr="009B0D86">
        <w:rPr>
          <w:rFonts w:ascii="宋体" w:eastAsia="宋体" w:hAnsi="宋体" w:hint="eastAsia"/>
          <w:szCs w:val="21"/>
        </w:rPr>
        <w:t>A．若倒入相等质量的原液体，p'</w:t>
      </w:r>
      <w:r w:rsidRPr="009B0D86">
        <w:rPr>
          <w:rFonts w:ascii="宋体" w:eastAsia="宋体" w:hAnsi="宋体" w:hint="eastAsia"/>
          <w:szCs w:val="21"/>
          <w:vertAlign w:val="subscript"/>
        </w:rPr>
        <w:t>甲</w:t>
      </w:r>
      <w:r w:rsidRPr="009B0D86">
        <w:rPr>
          <w:rFonts w:ascii="宋体" w:eastAsia="宋体" w:hAnsi="宋体" w:hint="eastAsia"/>
          <w:szCs w:val="21"/>
        </w:rPr>
        <w:t>可能等于p'</w:t>
      </w:r>
      <w:r w:rsidRPr="009B0D86">
        <w:rPr>
          <w:rFonts w:ascii="宋体" w:eastAsia="宋体" w:hAnsi="宋体" w:hint="eastAsia"/>
          <w:szCs w:val="21"/>
          <w:vertAlign w:val="subscript"/>
        </w:rPr>
        <w:t>乙</w:t>
      </w:r>
      <w:r w:rsidRPr="009B0D86">
        <w:rPr>
          <w:rFonts w:ascii="宋体" w:eastAsia="宋体" w:hAnsi="宋体"/>
          <w:szCs w:val="21"/>
        </w:rPr>
        <w:tab/>
      </w:r>
    </w:p>
    <w:p w:rsidR="004106F7" w:rsidRPr="009B0D86" w:rsidRDefault="004106F7" w:rsidP="004106F7">
      <w:pPr>
        <w:spacing w:line="360" w:lineRule="auto"/>
        <w:ind w:firstLineChars="130" w:firstLine="273"/>
        <w:jc w:val="left"/>
        <w:rPr>
          <w:rFonts w:ascii="宋体" w:eastAsia="宋体" w:hAnsi="宋体"/>
          <w:szCs w:val="21"/>
        </w:rPr>
      </w:pPr>
      <w:r w:rsidRPr="009B0D86">
        <w:rPr>
          <w:rFonts w:ascii="宋体" w:eastAsia="宋体" w:hAnsi="宋体" w:hint="eastAsia"/>
          <w:szCs w:val="21"/>
        </w:rPr>
        <w:t>B．若抽出相等质量的原液体，p'</w:t>
      </w:r>
      <w:r w:rsidRPr="009B0D86">
        <w:rPr>
          <w:rFonts w:ascii="宋体" w:eastAsia="宋体" w:hAnsi="宋体" w:hint="eastAsia"/>
          <w:szCs w:val="21"/>
          <w:vertAlign w:val="subscript"/>
        </w:rPr>
        <w:t>甲</w:t>
      </w:r>
      <w:r w:rsidRPr="009B0D86">
        <w:rPr>
          <w:rFonts w:ascii="宋体" w:eastAsia="宋体" w:hAnsi="宋体" w:hint="eastAsia"/>
          <w:szCs w:val="21"/>
        </w:rPr>
        <w:t>一定大于p'</w:t>
      </w:r>
      <w:r w:rsidRPr="009B0D86">
        <w:rPr>
          <w:rFonts w:ascii="宋体" w:eastAsia="宋体" w:hAnsi="宋体" w:hint="eastAsia"/>
          <w:szCs w:val="21"/>
          <w:vertAlign w:val="subscript"/>
        </w:rPr>
        <w:t>乙</w:t>
      </w:r>
      <w:r w:rsidRPr="009B0D86">
        <w:rPr>
          <w:rFonts w:ascii="宋体" w:eastAsia="宋体" w:hAnsi="宋体"/>
          <w:szCs w:val="21"/>
        </w:rPr>
        <w:tab/>
      </w:r>
    </w:p>
    <w:p w:rsidR="004106F7" w:rsidRPr="009B0D86" w:rsidRDefault="004106F7" w:rsidP="004106F7">
      <w:pPr>
        <w:spacing w:line="360" w:lineRule="auto"/>
        <w:ind w:firstLineChars="130" w:firstLine="273"/>
        <w:jc w:val="left"/>
        <w:rPr>
          <w:rFonts w:ascii="宋体" w:eastAsia="宋体" w:hAnsi="宋体"/>
          <w:szCs w:val="21"/>
        </w:rPr>
      </w:pPr>
      <w:r w:rsidRPr="009B0D86">
        <w:rPr>
          <w:rFonts w:ascii="宋体" w:eastAsia="宋体" w:hAnsi="宋体" w:hint="eastAsia"/>
          <w:szCs w:val="21"/>
        </w:rPr>
        <w:t>C．若倒入相等体积的原液体，p'</w:t>
      </w:r>
      <w:r w:rsidRPr="009B0D86">
        <w:rPr>
          <w:rFonts w:ascii="宋体" w:eastAsia="宋体" w:hAnsi="宋体" w:hint="eastAsia"/>
          <w:szCs w:val="21"/>
          <w:vertAlign w:val="subscript"/>
        </w:rPr>
        <w:t>甲</w:t>
      </w:r>
      <w:r w:rsidRPr="009B0D86">
        <w:rPr>
          <w:rFonts w:ascii="宋体" w:eastAsia="宋体" w:hAnsi="宋体" w:hint="eastAsia"/>
          <w:szCs w:val="21"/>
        </w:rPr>
        <w:t>一定大于p'</w:t>
      </w:r>
      <w:r w:rsidRPr="009B0D86">
        <w:rPr>
          <w:rFonts w:ascii="宋体" w:eastAsia="宋体" w:hAnsi="宋体" w:hint="eastAsia"/>
          <w:szCs w:val="21"/>
          <w:vertAlign w:val="subscript"/>
        </w:rPr>
        <w:t>乙</w:t>
      </w:r>
      <w:r w:rsidRPr="009B0D86">
        <w:rPr>
          <w:rFonts w:ascii="宋体" w:eastAsia="宋体" w:hAnsi="宋体"/>
          <w:szCs w:val="21"/>
        </w:rPr>
        <w:tab/>
      </w:r>
    </w:p>
    <w:p w:rsidR="004106F7" w:rsidRPr="009B0D86" w:rsidRDefault="004106F7" w:rsidP="004106F7">
      <w:pPr>
        <w:spacing w:line="360" w:lineRule="auto"/>
        <w:ind w:firstLineChars="130" w:firstLine="273"/>
        <w:jc w:val="left"/>
        <w:rPr>
          <w:rFonts w:ascii="宋体" w:eastAsia="宋体" w:hAnsi="宋体"/>
          <w:szCs w:val="21"/>
        </w:rPr>
      </w:pPr>
      <w:r w:rsidRPr="009B0D86">
        <w:rPr>
          <w:rFonts w:ascii="宋体" w:eastAsia="宋体" w:hAnsi="宋体" w:hint="eastAsia"/>
          <w:szCs w:val="21"/>
        </w:rPr>
        <w:t>D．若抽出相等体积的原液体，p'</w:t>
      </w:r>
      <w:r w:rsidRPr="009B0D86">
        <w:rPr>
          <w:rFonts w:ascii="宋体" w:eastAsia="宋体" w:hAnsi="宋体" w:hint="eastAsia"/>
          <w:szCs w:val="21"/>
          <w:vertAlign w:val="subscript"/>
        </w:rPr>
        <w:t>甲</w:t>
      </w:r>
      <w:r w:rsidRPr="009B0D86">
        <w:rPr>
          <w:rFonts w:ascii="宋体" w:eastAsia="宋体" w:hAnsi="宋体" w:hint="eastAsia"/>
          <w:szCs w:val="21"/>
        </w:rPr>
        <w:t>一定小于p'</w:t>
      </w:r>
      <w:r w:rsidRPr="009B0D86">
        <w:rPr>
          <w:rFonts w:ascii="宋体" w:eastAsia="宋体" w:hAnsi="宋体" w:hint="eastAsia"/>
          <w:szCs w:val="21"/>
          <w:vertAlign w:val="subscript"/>
        </w:rPr>
        <w:t>乙</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【考点】：液体压强计算公式的应用．</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w:t>
      </w:r>
      <w:r w:rsidRPr="00CA5B7B">
        <w:rPr>
          <w:rFonts w:ascii="宋体" w:eastAsia="宋体" w:hAnsi="宋体"/>
          <w:color w:val="FF0000"/>
          <w:szCs w:val="21"/>
        </w:rPr>
        <w:t>B</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【解析】：（1）已知液体对容器底部的压强相等，由于柱状容器中液体对底面的压力等</w:t>
      </w:r>
      <w:r w:rsidRPr="00CA5B7B">
        <w:rPr>
          <w:rFonts w:ascii="宋体" w:eastAsia="宋体" w:hAnsi="宋体" w:hint="eastAsia"/>
          <w:color w:val="FF0000"/>
          <w:szCs w:val="21"/>
        </w:rPr>
        <w:lastRenderedPageBreak/>
        <w:t>于液体的重力，则：p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EAB038B" wp14:editId="11B3D12D">
            <wp:extent cx="266700" cy="449580"/>
            <wp:effectExtent l="0" t="0" r="0" b="762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62907" name="Picture 27" descr="菁优网-jyeoo"/>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3A6C717B" wp14:editId="6D4A561F">
            <wp:extent cx="266700" cy="449580"/>
            <wp:effectExtent l="0" t="0" r="0" b="762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60244" name="Picture 28" descr="菁优网-jyeoo"/>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A、若倒入相等质量的原液体，则p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1"/>
          <w:szCs w:val="21"/>
        </w:rPr>
        <w:drawing>
          <wp:inline distT="0" distB="0" distL="0" distR="0" wp14:anchorId="6582F035" wp14:editId="6B4618D6">
            <wp:extent cx="670560" cy="457200"/>
            <wp:effectExtent l="0" t="0" r="0" b="0"/>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033503" name="Picture 29" descr="菁优网-jyeoo"/>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670560" cy="45720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B33C60C" wp14:editId="0C41A164">
            <wp:extent cx="266700" cy="449580"/>
            <wp:effectExtent l="0" t="0" r="0" b="762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073356" name="Picture 30" descr="菁优网-jyeoo"/>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CD92383" wp14:editId="41343C8B">
            <wp:extent cx="388620" cy="403860"/>
            <wp:effectExtent l="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287321" name="Picture 31" descr="菁优网-jyeoo"/>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388620" cy="40386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0C03862D" wp14:editId="7E3F327A">
            <wp:extent cx="388620" cy="403860"/>
            <wp:effectExtent l="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4061" name="Picture 32" descr="菁优网-jyeoo"/>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388620" cy="40386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1"/>
          <w:szCs w:val="21"/>
        </w:rPr>
        <w:drawing>
          <wp:inline distT="0" distB="0" distL="0" distR="0" wp14:anchorId="5980731F" wp14:editId="2FCD4F65">
            <wp:extent cx="670560" cy="457200"/>
            <wp:effectExtent l="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020899" name="Picture 33" descr="菁优网-jyeoo"/>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670560" cy="45720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26B9514" wp14:editId="244313BB">
            <wp:extent cx="266700" cy="449580"/>
            <wp:effectExtent l="0" t="0" r="0" b="762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414350" name="Picture 34" descr="菁优网-jyeoo"/>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3C58C354" wp14:editId="344A318D">
            <wp:extent cx="350520" cy="403860"/>
            <wp:effectExtent l="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938668" name="Picture 35" descr="菁优网-jyeoo"/>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350520" cy="40386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1D5BC55E" wp14:editId="64AF6423">
            <wp:extent cx="350520" cy="403860"/>
            <wp:effectExtent l="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530182" name="Picture 36" descr="菁优网-jyeoo"/>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350520" cy="403860"/>
                    </a:xfrm>
                    <a:prstGeom prst="rect">
                      <a:avLst/>
                    </a:prstGeom>
                    <a:noFill/>
                    <a:ln>
                      <a:noFill/>
                    </a:ln>
                  </pic:spPr>
                </pic:pic>
              </a:graphicData>
            </a:graphic>
          </wp:inline>
        </w:drawing>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由图可知：S</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＞S</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，则</w:t>
      </w:r>
      <w:r w:rsidRPr="00CA5B7B">
        <w:rPr>
          <w:rFonts w:ascii="宋体" w:eastAsia="宋体" w:hAnsi="宋体"/>
          <w:noProof/>
          <w:color w:val="FF0000"/>
          <w:position w:val="-30"/>
          <w:szCs w:val="21"/>
        </w:rPr>
        <w:drawing>
          <wp:inline distT="0" distB="0" distL="0" distR="0" wp14:anchorId="4BB95C9D" wp14:editId="2122CA7B">
            <wp:extent cx="388620" cy="403860"/>
            <wp:effectExtent l="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51230" name="Picture 37" descr="菁优网-jyeoo"/>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388620" cy="40386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EBE832F" wp14:editId="7DBB8C3F">
            <wp:extent cx="350520" cy="403860"/>
            <wp:effectExtent l="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02514" name="Picture 38" descr="菁优网-jyeoo"/>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350520" cy="403860"/>
                    </a:xfrm>
                    <a:prstGeom prst="rect">
                      <a:avLst/>
                    </a:prstGeom>
                    <a:noFill/>
                    <a:ln>
                      <a:noFill/>
                    </a:ln>
                  </pic:spPr>
                </pic:pic>
              </a:graphicData>
            </a:graphic>
          </wp:inline>
        </w:drawing>
      </w:r>
      <w:r w:rsidRPr="00CA5B7B">
        <w:rPr>
          <w:rFonts w:ascii="宋体" w:eastAsia="宋体" w:hAnsi="宋体" w:hint="eastAsia"/>
          <w:color w:val="FF0000"/>
          <w:szCs w:val="21"/>
        </w:rPr>
        <w:t>，所以，p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'，故A错误；</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B、若抽出相等质量的原液体，则p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1"/>
          <w:szCs w:val="21"/>
        </w:rPr>
        <w:drawing>
          <wp:inline distT="0" distB="0" distL="0" distR="0" wp14:anchorId="6610C5C3" wp14:editId="2C7FC360">
            <wp:extent cx="670560" cy="457200"/>
            <wp:effectExtent l="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13700" name="Picture 39" descr="菁优网-jyeoo"/>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670560" cy="45720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3C77052E" wp14:editId="3D0E7E3E">
            <wp:extent cx="266700" cy="449580"/>
            <wp:effectExtent l="0" t="0" r="0" b="762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33744" name="Picture 40" descr="菁优网-jyeoo"/>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00DE3C4" wp14:editId="5FE7CED6">
            <wp:extent cx="388620" cy="403860"/>
            <wp:effectExtent l="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56110" name="Picture 41" descr="菁优网-jyeoo"/>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388620" cy="40386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5AF6D284" wp14:editId="49F6E593">
            <wp:extent cx="388620" cy="403860"/>
            <wp:effectExtent l="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320092" name="Picture 42" descr="菁优网-jyeoo"/>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388620" cy="40386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1"/>
          <w:szCs w:val="21"/>
        </w:rPr>
        <w:drawing>
          <wp:inline distT="0" distB="0" distL="0" distR="0" wp14:anchorId="1FD20727" wp14:editId="57693956">
            <wp:extent cx="670560" cy="457200"/>
            <wp:effectExtent l="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934074" name="Picture 43" descr="菁优网-jyeoo"/>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670560" cy="45720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AC96DBB" wp14:editId="1C83A8CE">
            <wp:extent cx="266700" cy="449580"/>
            <wp:effectExtent l="0" t="0" r="0" b="762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746889" name="Picture 44" descr="菁优网-jyeoo"/>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01EFA2B5" wp14:editId="6141B240">
            <wp:extent cx="350520" cy="403860"/>
            <wp:effectExtent l="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693259" name="Picture 45"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350520" cy="40386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30601972" wp14:editId="71BCECDF">
            <wp:extent cx="350520" cy="403860"/>
            <wp:effectExtent l="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7794" name="Picture 46"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350520" cy="403860"/>
                    </a:xfrm>
                    <a:prstGeom prst="rect">
                      <a:avLst/>
                    </a:prstGeom>
                    <a:noFill/>
                    <a:ln>
                      <a:noFill/>
                    </a:ln>
                  </pic:spPr>
                </pic:pic>
              </a:graphicData>
            </a:graphic>
          </wp:inline>
        </w:drawing>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由图可知：S</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＞S</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，则</w:t>
      </w:r>
      <w:r w:rsidRPr="00CA5B7B">
        <w:rPr>
          <w:rFonts w:ascii="宋体" w:eastAsia="宋体" w:hAnsi="宋体"/>
          <w:noProof/>
          <w:color w:val="FF0000"/>
          <w:position w:val="-30"/>
          <w:szCs w:val="21"/>
        </w:rPr>
        <w:drawing>
          <wp:inline distT="0" distB="0" distL="0" distR="0" wp14:anchorId="3B0ED306" wp14:editId="42C259AE">
            <wp:extent cx="388620" cy="403860"/>
            <wp:effectExtent l="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244676" name="Picture 47" descr="菁优网-jyeoo"/>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388620" cy="40386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34F75382" wp14:editId="0F4B8044">
            <wp:extent cx="350520" cy="403860"/>
            <wp:effectExtent l="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993117" name="Picture 48"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350520" cy="403860"/>
                    </a:xfrm>
                    <a:prstGeom prst="rect">
                      <a:avLst/>
                    </a:prstGeom>
                    <a:noFill/>
                    <a:ln>
                      <a:noFill/>
                    </a:ln>
                  </pic:spPr>
                </pic:pic>
              </a:graphicData>
            </a:graphic>
          </wp:inline>
        </w:drawing>
      </w:r>
      <w:r w:rsidRPr="00CA5B7B">
        <w:rPr>
          <w:rFonts w:ascii="宋体" w:eastAsia="宋体" w:hAnsi="宋体" w:hint="eastAsia"/>
          <w:color w:val="FF0000"/>
          <w:szCs w:val="21"/>
        </w:rPr>
        <w:t>，所以，p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'，故B正确；</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（2）根据p＝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可得：p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由题意知，p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，即：</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由图可知，h</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，所以，</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C、若倒入相等体积的原液体，则倒入后甲容器中液面的高度h</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046EF80" wp14:editId="6C5EFE8E">
            <wp:extent cx="274320" cy="388620"/>
            <wp:effectExtent l="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92418" name="Picture 49" descr="菁优网-jyeoo"/>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，乙容器中液面的高度h</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13586D92" wp14:editId="427047BD">
            <wp:extent cx="274320" cy="388620"/>
            <wp:effectExtent l="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192249" name="Picture 50" descr="菁优网-jyeoo"/>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则有：p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g（h</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1F438340" wp14:editId="7C0EE625">
            <wp:extent cx="274320" cy="388620"/>
            <wp:effectExtent l="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227889" name="Picture 51" descr="菁优网-jyeoo"/>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g×</w:t>
      </w:r>
      <w:r w:rsidRPr="00CA5B7B">
        <w:rPr>
          <w:rFonts w:ascii="宋体" w:eastAsia="宋体" w:hAnsi="宋体"/>
          <w:noProof/>
          <w:color w:val="FF0000"/>
          <w:position w:val="-30"/>
          <w:szCs w:val="21"/>
        </w:rPr>
        <w:drawing>
          <wp:inline distT="0" distB="0" distL="0" distR="0" wp14:anchorId="62A0069C" wp14:editId="302A818A">
            <wp:extent cx="274320" cy="388620"/>
            <wp:effectExtent l="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83843" name="Picture 52" descr="菁优网-jyeoo"/>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69B85011" wp14:editId="5EE47A36">
            <wp:extent cx="342900" cy="449580"/>
            <wp:effectExtent l="0" t="0" r="0" b="762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189382" name="Picture 53" descr="菁优网-jyeoo"/>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×△Vg，</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g（h</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2B953E4" wp14:editId="5AD4351B">
            <wp:extent cx="274320" cy="388620"/>
            <wp:effectExtent l="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594577" name="Picture 54" descr="菁优网-jyeoo"/>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g×</w:t>
      </w:r>
      <w:r w:rsidRPr="00CA5B7B">
        <w:rPr>
          <w:rFonts w:ascii="宋体" w:eastAsia="宋体" w:hAnsi="宋体"/>
          <w:noProof/>
          <w:color w:val="FF0000"/>
          <w:position w:val="-30"/>
          <w:szCs w:val="21"/>
        </w:rPr>
        <w:drawing>
          <wp:inline distT="0" distB="0" distL="0" distR="0" wp14:anchorId="1A064080" wp14:editId="7CE5335B">
            <wp:extent cx="274320" cy="388620"/>
            <wp:effectExtent l="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152266" name="Picture 55" descr="菁优网-jyeoo"/>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FF0277C" wp14:editId="3B27C2CC">
            <wp:extent cx="342900" cy="449580"/>
            <wp:effectExtent l="0" t="0" r="0" b="762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573238" name="Picture 56" descr="菁优网-jyeoo"/>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×△Vg，</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已知：</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，由图可知，S</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＞S</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，则有：</w:t>
      </w:r>
      <w:r w:rsidRPr="00CA5B7B">
        <w:rPr>
          <w:rFonts w:ascii="宋体" w:eastAsia="宋体" w:hAnsi="宋体"/>
          <w:noProof/>
          <w:color w:val="FF0000"/>
          <w:position w:val="-30"/>
          <w:szCs w:val="21"/>
        </w:rPr>
        <w:drawing>
          <wp:inline distT="0" distB="0" distL="0" distR="0" wp14:anchorId="7616AF46" wp14:editId="5F4F0DA2">
            <wp:extent cx="342900" cy="449580"/>
            <wp:effectExtent l="0" t="0" r="0" b="762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948943" name="Picture 57" descr="菁优网-jyeoo"/>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6CAEDC5" wp14:editId="62108A50">
            <wp:extent cx="342900" cy="449580"/>
            <wp:effectExtent l="0" t="0" r="0" b="762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372205" name="Picture 58" descr="菁优网-jyeoo"/>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，所以，p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'，故C错误；</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D、若抽出相等体积的原液体，抽出后甲容器中液面的高度h</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EFCBA66" wp14:editId="5087B618">
            <wp:extent cx="274320" cy="388620"/>
            <wp:effectExtent l="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873532" name="Picture 59" descr="菁优网-jyeoo"/>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，乙容器</w:t>
      </w:r>
      <w:r w:rsidRPr="00CA5B7B">
        <w:rPr>
          <w:rFonts w:ascii="宋体" w:eastAsia="宋体" w:hAnsi="宋体" w:hint="eastAsia"/>
          <w:color w:val="FF0000"/>
          <w:szCs w:val="21"/>
        </w:rPr>
        <w:lastRenderedPageBreak/>
        <w:t>中液面的高度h</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016184CC" wp14:editId="153043EE">
            <wp:extent cx="274320" cy="388620"/>
            <wp:effectExtent l="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656461" name="Picture 60" descr="菁优网-jyeoo"/>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则有：p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g（h</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6A14A20F" wp14:editId="349A03A0">
            <wp:extent cx="274320" cy="388620"/>
            <wp:effectExtent l="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459785" name="Picture 61" descr="菁优网-jyeoo"/>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g×</w:t>
      </w:r>
      <w:r w:rsidRPr="00CA5B7B">
        <w:rPr>
          <w:rFonts w:ascii="宋体" w:eastAsia="宋体" w:hAnsi="宋体"/>
          <w:noProof/>
          <w:color w:val="FF0000"/>
          <w:position w:val="-30"/>
          <w:szCs w:val="21"/>
        </w:rPr>
        <w:drawing>
          <wp:inline distT="0" distB="0" distL="0" distR="0" wp14:anchorId="1389D35D" wp14:editId="297E6024">
            <wp:extent cx="274320" cy="388620"/>
            <wp:effectExtent l="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404812" name="Picture 62" descr="菁优网-jyeoo"/>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03B183F" wp14:editId="261E1A8E">
            <wp:extent cx="342900" cy="449580"/>
            <wp:effectExtent l="0" t="0" r="0" b="762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567516" name="Picture 63" descr="菁优网-jyeoo"/>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×△Vg，</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g（h</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11A86C05" wp14:editId="0544A39B">
            <wp:extent cx="274320" cy="388620"/>
            <wp:effectExtent l="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25472" name="Picture 64" descr="菁优网-jyeoo"/>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g×</w:t>
      </w:r>
      <w:r w:rsidRPr="00CA5B7B">
        <w:rPr>
          <w:rFonts w:ascii="宋体" w:eastAsia="宋体" w:hAnsi="宋体"/>
          <w:noProof/>
          <w:color w:val="FF0000"/>
          <w:position w:val="-30"/>
          <w:szCs w:val="21"/>
        </w:rPr>
        <w:drawing>
          <wp:inline distT="0" distB="0" distL="0" distR="0" wp14:anchorId="35453618" wp14:editId="3B3906D1">
            <wp:extent cx="274320" cy="388620"/>
            <wp:effectExtent l="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907767" name="Picture 65" descr="菁优网-jyeoo"/>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74320" cy="388620"/>
                    </a:xfrm>
                    <a:prstGeom prst="rect">
                      <a:avLst/>
                    </a:prstGeom>
                    <a:noFill/>
                    <a:ln>
                      <a:noFill/>
                    </a:ln>
                  </pic:spPr>
                </pic:pic>
              </a:graphicData>
            </a:graphic>
          </wp:inline>
        </w:drawing>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15C76070" wp14:editId="1CCB5A5E">
            <wp:extent cx="342900" cy="449580"/>
            <wp:effectExtent l="0" t="0" r="0" b="762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283885" name="Picture 66" descr="菁优网-jyeoo"/>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×△Vg，</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已知，</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，由图可知，S</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＞S</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，则：</w:t>
      </w:r>
      <w:r w:rsidRPr="00CA5B7B">
        <w:rPr>
          <w:rFonts w:ascii="宋体" w:eastAsia="宋体" w:hAnsi="宋体"/>
          <w:noProof/>
          <w:color w:val="FF0000"/>
          <w:position w:val="-30"/>
          <w:szCs w:val="21"/>
        </w:rPr>
        <w:drawing>
          <wp:inline distT="0" distB="0" distL="0" distR="0" wp14:anchorId="5346FE79" wp14:editId="659D538D">
            <wp:extent cx="342900" cy="449580"/>
            <wp:effectExtent l="0" t="0" r="0" b="762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037710" name="Picture 67" descr="菁优网-jyeoo"/>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5F9B4221" wp14:editId="6244DA22">
            <wp:extent cx="342900" cy="449580"/>
            <wp:effectExtent l="0" t="0" r="0" b="762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981205" name="Picture 68" descr="菁优网-jyeoo"/>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342900" cy="449580"/>
                    </a:xfrm>
                    <a:prstGeom prst="rect">
                      <a:avLst/>
                    </a:prstGeom>
                    <a:noFill/>
                    <a:ln>
                      <a:noFill/>
                    </a:ln>
                  </pic:spPr>
                </pic:pic>
              </a:graphicData>
            </a:graphic>
          </wp:inline>
        </w:drawing>
      </w:r>
      <w:r w:rsidRPr="00CA5B7B">
        <w:rPr>
          <w:rFonts w:ascii="宋体" w:eastAsia="宋体" w:hAnsi="宋体" w:hint="eastAsia"/>
          <w:color w:val="FF0000"/>
          <w:szCs w:val="21"/>
        </w:rPr>
        <w:t>，所以，p</w:t>
      </w:r>
      <w:r w:rsidRPr="00CA5B7B">
        <w:rPr>
          <w:rFonts w:ascii="宋体" w:eastAsia="宋体" w:hAnsi="宋体" w:hint="eastAsia"/>
          <w:color w:val="FF0000"/>
          <w:szCs w:val="21"/>
          <w:vertAlign w:val="subscript"/>
        </w:rPr>
        <w:t>甲</w:t>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乙</w:t>
      </w:r>
      <w:r w:rsidRPr="00CA5B7B">
        <w:rPr>
          <w:rFonts w:ascii="宋体" w:eastAsia="宋体" w:hAnsi="宋体" w:hint="eastAsia"/>
          <w:color w:val="FF0000"/>
          <w:szCs w:val="21"/>
        </w:rPr>
        <w:t>'，故D错误。</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故选：B。</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7．（2020•杨浦区一模）有一个装满水的柱形容器，已知容器中水的重力为10牛，现在容器中放入一个重为4牛的物体，溢出水的重力为1牛。则此时水对容器底的压力为（　　）</w:t>
      </w:r>
    </w:p>
    <w:p w:rsidR="004106F7" w:rsidRPr="009B0D86" w:rsidRDefault="004106F7" w:rsidP="004106F7">
      <w:pPr>
        <w:tabs>
          <w:tab w:val="left" w:pos="2300"/>
          <w:tab w:val="left" w:pos="4400"/>
          <w:tab w:val="left" w:pos="6400"/>
        </w:tabs>
        <w:spacing w:line="360" w:lineRule="auto"/>
        <w:ind w:firstLineChars="130" w:firstLine="273"/>
        <w:jc w:val="left"/>
        <w:rPr>
          <w:rFonts w:ascii="宋体" w:eastAsia="宋体" w:hAnsi="宋体"/>
          <w:szCs w:val="21"/>
        </w:rPr>
      </w:pPr>
      <w:r w:rsidRPr="009B0D86">
        <w:rPr>
          <w:rFonts w:ascii="宋体" w:eastAsia="宋体" w:hAnsi="宋体" w:hint="eastAsia"/>
          <w:szCs w:val="21"/>
        </w:rPr>
        <w:t>A．9牛</w:t>
      </w:r>
      <w:r w:rsidRPr="009B0D86">
        <w:rPr>
          <w:rFonts w:ascii="宋体" w:eastAsia="宋体" w:hAnsi="宋体"/>
          <w:szCs w:val="21"/>
        </w:rPr>
        <w:tab/>
      </w:r>
      <w:r w:rsidRPr="009B0D86">
        <w:rPr>
          <w:rFonts w:ascii="宋体" w:eastAsia="宋体" w:hAnsi="宋体" w:hint="eastAsia"/>
          <w:szCs w:val="21"/>
        </w:rPr>
        <w:t>B．13牛</w:t>
      </w:r>
      <w:r w:rsidRPr="009B0D86">
        <w:rPr>
          <w:rFonts w:ascii="宋体" w:eastAsia="宋体" w:hAnsi="宋体"/>
          <w:szCs w:val="21"/>
        </w:rPr>
        <w:tab/>
      </w:r>
      <w:r w:rsidRPr="009B0D86">
        <w:rPr>
          <w:rFonts w:ascii="宋体" w:eastAsia="宋体" w:hAnsi="宋体" w:hint="eastAsia"/>
          <w:szCs w:val="21"/>
        </w:rPr>
        <w:t>C．10牛</w:t>
      </w:r>
      <w:r w:rsidRPr="009B0D86">
        <w:rPr>
          <w:rFonts w:ascii="宋体" w:eastAsia="宋体" w:hAnsi="宋体"/>
          <w:szCs w:val="21"/>
        </w:rPr>
        <w:tab/>
      </w:r>
      <w:r w:rsidRPr="009B0D86">
        <w:rPr>
          <w:rFonts w:ascii="宋体" w:eastAsia="宋体" w:hAnsi="宋体" w:hint="eastAsia"/>
          <w:szCs w:val="21"/>
        </w:rPr>
        <w:t>D．3牛</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【考点】：液体压强计算公式的应用．</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w:t>
      </w:r>
      <w:r w:rsidRPr="00CA5B7B">
        <w:rPr>
          <w:rFonts w:ascii="宋体" w:eastAsia="宋体" w:hAnsi="宋体"/>
          <w:color w:val="FF0000"/>
          <w:szCs w:val="21"/>
        </w:rPr>
        <w:t>C</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【解析】：由题知，柱形容器装满水时，水的重力为10N，所以水对容器底压力大小等于10N；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放入一个重为4N的物体，溢出水的重力为1N，水仍是满的，深度不变，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由F＝</w:t>
      </w:r>
      <w:proofErr w:type="spellStart"/>
      <w:r w:rsidRPr="00CA5B7B">
        <w:rPr>
          <w:rFonts w:ascii="宋体" w:eastAsia="宋体" w:hAnsi="宋体" w:hint="eastAsia"/>
          <w:color w:val="FF0000"/>
          <w:szCs w:val="21"/>
        </w:rPr>
        <w:t>pS</w:t>
      </w:r>
      <w:proofErr w:type="spellEnd"/>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proofErr w:type="spellStart"/>
      <w:r w:rsidRPr="00CA5B7B">
        <w:rPr>
          <w:rFonts w:ascii="宋体" w:eastAsia="宋体" w:hAnsi="宋体" w:hint="eastAsia"/>
          <w:color w:val="FF0000"/>
          <w:szCs w:val="21"/>
        </w:rPr>
        <w:t>ghS</w:t>
      </w:r>
      <w:proofErr w:type="spellEnd"/>
      <w:r w:rsidRPr="00CA5B7B">
        <w:rPr>
          <w:rFonts w:ascii="宋体" w:eastAsia="宋体" w:hAnsi="宋体" w:hint="eastAsia"/>
          <w:color w:val="FF0000"/>
          <w:szCs w:val="21"/>
        </w:rPr>
        <w:t>可知，水对容器底压力保持不变，仍为10N。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故选：C。</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8．（2020•重庆四模）如图，台秤上放置一个装有适量水的烧杯（烧杯质量不计），已知水的质量为600g，杯的底面积为100cm</w:t>
      </w:r>
      <w:r w:rsidRPr="009B0D86">
        <w:rPr>
          <w:rFonts w:ascii="宋体" w:eastAsia="宋体" w:hAnsi="宋体" w:hint="eastAsia"/>
          <w:szCs w:val="21"/>
          <w:vertAlign w:val="superscript"/>
        </w:rPr>
        <w:t>2</w:t>
      </w:r>
      <w:r w:rsidRPr="009B0D86">
        <w:rPr>
          <w:rFonts w:ascii="宋体" w:eastAsia="宋体" w:hAnsi="宋体" w:hint="eastAsia"/>
          <w:szCs w:val="21"/>
        </w:rPr>
        <w:t>，将一个质量为800g、体积为1000cm</w:t>
      </w:r>
      <w:r w:rsidRPr="009B0D86">
        <w:rPr>
          <w:rFonts w:ascii="宋体" w:eastAsia="宋体" w:hAnsi="宋体" w:hint="eastAsia"/>
          <w:szCs w:val="21"/>
          <w:vertAlign w:val="superscript"/>
        </w:rPr>
        <w:t>3</w:t>
      </w:r>
      <w:r w:rsidRPr="009B0D86">
        <w:rPr>
          <w:rFonts w:ascii="宋体" w:eastAsia="宋体" w:hAnsi="宋体" w:hint="eastAsia"/>
          <w:szCs w:val="21"/>
        </w:rPr>
        <w:t>的实心长方体A用细线系着，先将其一半浸入烧杯的水中（烧杯的厚度忽略不计，杯内水没有溢出）。下列说法错误的是（　　）</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0CCB733B" wp14:editId="74105607">
            <wp:extent cx="1219370" cy="1171739"/>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0986" name="Picture24"/>
                    <pic:cNvPicPr/>
                  </pic:nvPicPr>
                  <pic:blipFill>
                    <a:blip r:embed="rId57" cstate="print"/>
                    <a:stretch>
                      <a:fillRect/>
                    </a:stretch>
                  </pic:blipFill>
                  <pic:spPr>
                    <a:xfrm>
                      <a:off x="0" y="0"/>
                      <a:ext cx="1219370" cy="1171739"/>
                    </a:xfrm>
                    <a:prstGeom prst="rect">
                      <a:avLst/>
                    </a:prstGeom>
                  </pic:spPr>
                </pic:pic>
              </a:graphicData>
            </a:graphic>
          </wp:inline>
        </w:drawing>
      </w:r>
    </w:p>
    <w:p w:rsidR="004106F7" w:rsidRPr="009B0D86" w:rsidRDefault="004106F7" w:rsidP="004106F7">
      <w:pPr>
        <w:spacing w:line="360" w:lineRule="auto"/>
        <w:ind w:firstLineChars="130" w:firstLine="273"/>
        <w:jc w:val="left"/>
        <w:rPr>
          <w:rFonts w:ascii="宋体" w:eastAsia="宋体" w:hAnsi="宋体"/>
          <w:szCs w:val="21"/>
        </w:rPr>
      </w:pPr>
      <w:r w:rsidRPr="009B0D86">
        <w:rPr>
          <w:rFonts w:ascii="宋体" w:eastAsia="宋体" w:hAnsi="宋体" w:hint="eastAsia"/>
          <w:szCs w:val="21"/>
        </w:rPr>
        <w:t>A．浸入水的过程中，水对容器底压强变大</w:t>
      </w:r>
      <w:r w:rsidRPr="009B0D86">
        <w:rPr>
          <w:rFonts w:ascii="宋体" w:eastAsia="宋体" w:hAnsi="宋体"/>
          <w:szCs w:val="21"/>
        </w:rPr>
        <w:tab/>
      </w:r>
    </w:p>
    <w:p w:rsidR="004106F7" w:rsidRPr="009B0D86" w:rsidRDefault="004106F7" w:rsidP="004106F7">
      <w:pPr>
        <w:spacing w:line="360" w:lineRule="auto"/>
        <w:ind w:firstLineChars="130" w:firstLine="273"/>
        <w:jc w:val="left"/>
        <w:rPr>
          <w:rFonts w:ascii="宋体" w:eastAsia="宋体" w:hAnsi="宋体"/>
          <w:szCs w:val="21"/>
        </w:rPr>
      </w:pPr>
      <w:r w:rsidRPr="009B0D86">
        <w:rPr>
          <w:rFonts w:ascii="宋体" w:eastAsia="宋体" w:hAnsi="宋体" w:hint="eastAsia"/>
          <w:szCs w:val="21"/>
        </w:rPr>
        <w:lastRenderedPageBreak/>
        <w:t>B．A的一半浸入水中前后，台秤的示数变化了5N</w:t>
      </w:r>
      <w:r w:rsidRPr="009B0D86">
        <w:rPr>
          <w:rFonts w:ascii="宋体" w:eastAsia="宋体" w:hAnsi="宋体"/>
          <w:szCs w:val="21"/>
        </w:rPr>
        <w:tab/>
      </w:r>
    </w:p>
    <w:p w:rsidR="004106F7" w:rsidRPr="009B0D86" w:rsidRDefault="004106F7" w:rsidP="004106F7">
      <w:pPr>
        <w:spacing w:line="360" w:lineRule="auto"/>
        <w:ind w:firstLineChars="130" w:firstLine="273"/>
        <w:jc w:val="left"/>
        <w:rPr>
          <w:rFonts w:ascii="宋体" w:eastAsia="宋体" w:hAnsi="宋体"/>
          <w:szCs w:val="21"/>
        </w:rPr>
      </w:pPr>
      <w:r w:rsidRPr="009B0D86">
        <w:rPr>
          <w:rFonts w:ascii="宋体" w:eastAsia="宋体" w:hAnsi="宋体" w:hint="eastAsia"/>
          <w:szCs w:val="21"/>
        </w:rPr>
        <w:t>C．若剪断细线，A物体下表面受到的压强先变大后不变</w:t>
      </w:r>
      <w:r w:rsidRPr="009B0D86">
        <w:rPr>
          <w:rFonts w:ascii="宋体" w:eastAsia="宋体" w:hAnsi="宋体"/>
          <w:szCs w:val="21"/>
        </w:rPr>
        <w:tab/>
      </w:r>
    </w:p>
    <w:p w:rsidR="004106F7" w:rsidRPr="009B0D86" w:rsidRDefault="004106F7" w:rsidP="004106F7">
      <w:pPr>
        <w:spacing w:line="360" w:lineRule="auto"/>
        <w:ind w:firstLineChars="130" w:firstLine="273"/>
        <w:jc w:val="left"/>
        <w:rPr>
          <w:rFonts w:ascii="宋体" w:eastAsia="宋体" w:hAnsi="宋体"/>
          <w:szCs w:val="21"/>
        </w:rPr>
      </w:pPr>
      <w:r w:rsidRPr="009B0D86">
        <w:rPr>
          <w:rFonts w:ascii="宋体" w:eastAsia="宋体" w:hAnsi="宋体" w:hint="eastAsia"/>
          <w:szCs w:val="21"/>
        </w:rPr>
        <w:t>D．若剪断细线，待液面静止后，水对容器底的压强为1600Pa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【考点】：液体的压强的特点；液体的压强的计算．</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w:t>
      </w:r>
      <w:r w:rsidRPr="00CA5B7B">
        <w:rPr>
          <w:rFonts w:ascii="宋体" w:eastAsia="宋体" w:hAnsi="宋体"/>
          <w:color w:val="FF0000"/>
          <w:szCs w:val="21"/>
        </w:rPr>
        <w:t>D</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【解析】：A．浸入水的过程中，物体A排开水的体积变大，烧杯内水的深度变大，由p＝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可知，水对容器底的压强变大，故A正确；</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B．物体A的一半浸入水中时受到的浮力F</w:t>
      </w:r>
      <w:r w:rsidRPr="00CA5B7B">
        <w:rPr>
          <w:rFonts w:ascii="宋体" w:eastAsia="宋体" w:hAnsi="宋体" w:hint="eastAsia"/>
          <w:color w:val="FF0000"/>
          <w:szCs w:val="21"/>
          <w:vertAlign w:val="subscript"/>
        </w:rPr>
        <w:t>浮</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proofErr w:type="spellStart"/>
      <w:r w:rsidRPr="00CA5B7B">
        <w:rPr>
          <w:rFonts w:ascii="宋体" w:eastAsia="宋体" w:hAnsi="宋体" w:hint="eastAsia"/>
          <w:color w:val="FF0000"/>
          <w:szCs w:val="21"/>
        </w:rPr>
        <w:t>gV</w:t>
      </w:r>
      <w:proofErr w:type="spellEnd"/>
      <w:r w:rsidRPr="00CA5B7B">
        <w:rPr>
          <w:rFonts w:ascii="宋体" w:eastAsia="宋体" w:hAnsi="宋体" w:hint="eastAsia"/>
          <w:color w:val="FF0000"/>
          <w:szCs w:val="21"/>
          <w:vertAlign w:val="subscript"/>
        </w:rPr>
        <w:t>排</w:t>
      </w:r>
      <w:r w:rsidRPr="00CA5B7B">
        <w:rPr>
          <w:rFonts w:ascii="宋体" w:eastAsia="宋体" w:hAnsi="宋体" w:hint="eastAsia"/>
          <w:color w:val="FF0000"/>
          <w:szCs w:val="21"/>
        </w:rPr>
        <w:t>＝1.0×10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kg/m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×10N/kg×</w:t>
      </w:r>
      <w:r w:rsidRPr="00CA5B7B">
        <w:rPr>
          <w:rFonts w:ascii="宋体" w:eastAsia="宋体" w:hAnsi="宋体"/>
          <w:noProof/>
          <w:color w:val="FF0000"/>
          <w:position w:val="-22"/>
          <w:szCs w:val="21"/>
        </w:rPr>
        <w:drawing>
          <wp:inline distT="0" distB="0" distL="0" distR="0" wp14:anchorId="6567FDC1" wp14:editId="617EC055">
            <wp:extent cx="121920" cy="335280"/>
            <wp:effectExtent l="0" t="0" r="0" b="762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30155" name="Picture 69" descr="菁优网-jyeoo"/>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×1000×10</w:t>
      </w:r>
      <w:r w:rsidRPr="00CA5B7B">
        <w:rPr>
          <w:rFonts w:ascii="宋体" w:eastAsia="宋体" w:hAnsi="宋体" w:hint="eastAsia"/>
          <w:color w:val="FF0000"/>
          <w:szCs w:val="21"/>
          <w:vertAlign w:val="superscript"/>
        </w:rPr>
        <w:t>﹣6</w:t>
      </w:r>
      <w:r w:rsidRPr="00CA5B7B">
        <w:rPr>
          <w:rFonts w:ascii="宋体" w:eastAsia="宋体" w:hAnsi="宋体" w:hint="eastAsia"/>
          <w:color w:val="FF0000"/>
          <w:szCs w:val="21"/>
        </w:rPr>
        <w:t>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＝5N，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由力的作用是相互的可知，物体A对水向下压力增加了5N，则烧杯对台秤的压力也增加了5N，所以台秤的示数变化了5N，故B正确；</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C．物体A的重力G＝mg＝0.8kg×10N/kg＝8N＞F</w:t>
      </w:r>
      <w:r w:rsidRPr="00CA5B7B">
        <w:rPr>
          <w:rFonts w:ascii="宋体" w:eastAsia="宋体" w:hAnsi="宋体" w:hint="eastAsia"/>
          <w:color w:val="FF0000"/>
          <w:szCs w:val="21"/>
          <w:vertAlign w:val="subscript"/>
        </w:rPr>
        <w:t>浮</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且实心长方体A的密度</w:t>
      </w:r>
      <w:r w:rsidRPr="00CA5B7B">
        <w:rPr>
          <w:rFonts w:ascii="宋体" w:eastAsia="宋体" w:hAnsi="宋体"/>
          <w:color w:val="FF0000"/>
          <w:szCs w:val="21"/>
        </w:rPr>
        <w:t>ρ</w:t>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6B687D81" wp14:editId="22A3BF31">
            <wp:extent cx="121920" cy="335280"/>
            <wp:effectExtent l="0" t="0" r="0" b="762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996489" name="Picture 70" descr="菁优网-jyeoo"/>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7EEA81E7" wp14:editId="05868996">
            <wp:extent cx="609600" cy="403860"/>
            <wp:effectExtent l="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471541" name="Picture 71" descr="菁优网-jyeoo"/>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609600" cy="403860"/>
                    </a:xfrm>
                    <a:prstGeom prst="rect">
                      <a:avLst/>
                    </a:prstGeom>
                    <a:noFill/>
                    <a:ln>
                      <a:noFill/>
                    </a:ln>
                  </pic:spPr>
                </pic:pic>
              </a:graphicData>
            </a:graphic>
          </wp:inline>
        </w:drawing>
      </w:r>
      <w:r w:rsidRPr="00CA5B7B">
        <w:rPr>
          <w:rFonts w:ascii="宋体" w:eastAsia="宋体" w:hAnsi="宋体" w:hint="eastAsia"/>
          <w:color w:val="FF0000"/>
          <w:szCs w:val="21"/>
        </w:rPr>
        <w:t>＝0.8g/cm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＞1.0g/cm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则剪断细线后，实心长方体A静止时处于漂浮状态（此时F</w:t>
      </w:r>
      <w:r w:rsidRPr="00CA5B7B">
        <w:rPr>
          <w:rFonts w:ascii="宋体" w:eastAsia="宋体" w:hAnsi="宋体" w:hint="eastAsia"/>
          <w:color w:val="FF0000"/>
          <w:szCs w:val="21"/>
          <w:vertAlign w:val="subscript"/>
        </w:rPr>
        <w:t>浮</w:t>
      </w:r>
      <w:r w:rsidRPr="00CA5B7B">
        <w:rPr>
          <w:rFonts w:ascii="宋体" w:eastAsia="宋体" w:hAnsi="宋体" w:hint="eastAsia"/>
          <w:color w:val="FF0000"/>
          <w:szCs w:val="21"/>
        </w:rPr>
        <w:t>′＝G＝8N），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所以剪断细线后，长方体排开水的体积变大，受到的浮力变大，当浮力和重力相等时，长方体继续向下运动，受到的浮力继续变大，直至速度为零，然后物体向上运动，如此反复，最终静止；</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所以，A物体下表面所处的深度先增大后变小，再变大后变小，最终静止不变，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可知，A物体下表面受到的压强先变大后变小，往复后最终不变，故C正确；</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D．因烧杯为柱形容器，所以若剪断细线，待液面静止后（物体漂浮），水对容器底的压力等于水和A物体的重力之和，</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则水对容器底的压强p＝</w:t>
      </w:r>
      <w:r w:rsidRPr="00CA5B7B">
        <w:rPr>
          <w:rFonts w:ascii="宋体" w:eastAsia="宋体" w:hAnsi="宋体"/>
          <w:noProof/>
          <w:color w:val="FF0000"/>
          <w:position w:val="-22"/>
          <w:szCs w:val="21"/>
        </w:rPr>
        <w:drawing>
          <wp:inline distT="0" distB="0" distL="0" distR="0" wp14:anchorId="6B48361B" wp14:editId="4C5099FA">
            <wp:extent cx="121920" cy="335280"/>
            <wp:effectExtent l="0" t="0" r="0" b="762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01572" name="Picture 72" descr="菁优网-jyeoo"/>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3"/>
          <w:szCs w:val="21"/>
        </w:rPr>
        <w:drawing>
          <wp:inline distT="0" distB="0" distL="0" distR="0" wp14:anchorId="4B2FE283" wp14:editId="07119B80">
            <wp:extent cx="807720" cy="403860"/>
            <wp:effectExtent l="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971352" name="Picture 73" descr="菁优网-jyeoo"/>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807720" cy="40386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9874428" wp14:editId="654E9762">
            <wp:extent cx="1645920" cy="403860"/>
            <wp:effectExtent l="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211050" name="Picture 74" descr="菁优网-jyeoo"/>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645920" cy="403860"/>
                    </a:xfrm>
                    <a:prstGeom prst="rect">
                      <a:avLst/>
                    </a:prstGeom>
                    <a:noFill/>
                    <a:ln>
                      <a:noFill/>
                    </a:ln>
                  </pic:spPr>
                </pic:pic>
              </a:graphicData>
            </a:graphic>
          </wp:inline>
        </w:drawing>
      </w:r>
      <w:r w:rsidRPr="00CA5B7B">
        <w:rPr>
          <w:rFonts w:ascii="宋体" w:eastAsia="宋体" w:hAnsi="宋体" w:hint="eastAsia"/>
          <w:color w:val="FF0000"/>
          <w:szCs w:val="21"/>
        </w:rPr>
        <w:t>＝1400Pa，故D错误。</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故选：D。</w:t>
      </w:r>
    </w:p>
    <w:p w:rsidR="004106F7" w:rsidRPr="009B0D86" w:rsidRDefault="004106F7" w:rsidP="004106F7">
      <w:pPr>
        <w:spacing w:line="360" w:lineRule="auto"/>
        <w:ind w:firstLine="200"/>
        <w:rPr>
          <w:rFonts w:ascii="宋体" w:eastAsia="宋体" w:hAnsi="宋体"/>
          <w:szCs w:val="21"/>
        </w:rPr>
      </w:pPr>
      <w:r w:rsidRPr="009B0D86">
        <w:rPr>
          <w:rFonts w:ascii="宋体" w:eastAsia="宋体" w:hAnsi="宋体" w:hint="eastAsia"/>
          <w:b/>
          <w:szCs w:val="21"/>
        </w:rPr>
        <w:t>二．填空题（共4小题）</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9．（2020•五华区一模）一块冰内含有一小石块，放入盛有水的量筒内，正好悬浮于水中，当冰完全熔化后，水对容器底部的压强</w:t>
      </w:r>
      <w:r w:rsidRPr="009B0D86">
        <w:rPr>
          <w:rFonts w:ascii="宋体" w:eastAsia="宋体" w:hAnsi="宋体" w:hint="eastAsia"/>
          <w:szCs w:val="21"/>
          <w:u w:val="single"/>
        </w:rPr>
        <w:t xml:space="preserve">　　</w:t>
      </w:r>
      <w:r w:rsidRPr="009B0D86">
        <w:rPr>
          <w:rFonts w:ascii="宋体" w:eastAsia="宋体" w:hAnsi="宋体" w:hint="eastAsia"/>
          <w:szCs w:val="21"/>
        </w:rPr>
        <w:t>，容器对桌面的压强</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rPr>
        <w:t>（均选填“变大”</w:t>
      </w:r>
      <w:r w:rsidRPr="009B0D86">
        <w:rPr>
          <w:rFonts w:ascii="宋体" w:eastAsia="宋体" w:hAnsi="宋体" w:hint="eastAsia"/>
          <w:szCs w:val="21"/>
        </w:rPr>
        <w:lastRenderedPageBreak/>
        <w:t>“变小”或“不变”）。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【考点】：压强大小比较；液体的压强的特点．</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【答案】：变小；不变。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【解析】：（1）含有小石块的冰冰熔化前正好悬浮于水中，则：F</w:t>
      </w:r>
      <w:r w:rsidRPr="00CA5B7B">
        <w:rPr>
          <w:rFonts w:ascii="宋体" w:eastAsia="宋体" w:hAnsi="宋体" w:hint="eastAsia"/>
          <w:color w:val="FF0000"/>
          <w:szCs w:val="21"/>
          <w:vertAlign w:val="subscript"/>
        </w:rPr>
        <w:t>浮</w:t>
      </w:r>
      <w:r w:rsidRPr="00CA5B7B">
        <w:rPr>
          <w:rFonts w:ascii="宋体" w:eastAsia="宋体" w:hAnsi="宋体" w:hint="eastAsia"/>
          <w:color w:val="FF0000"/>
          <w:szCs w:val="21"/>
        </w:rPr>
        <w:t>＝G</w:t>
      </w:r>
      <w:r w:rsidRPr="00CA5B7B">
        <w:rPr>
          <w:rFonts w:ascii="宋体" w:eastAsia="宋体" w:hAnsi="宋体" w:hint="eastAsia"/>
          <w:color w:val="FF0000"/>
          <w:szCs w:val="21"/>
          <w:vertAlign w:val="subscript"/>
        </w:rPr>
        <w:t>铁</w:t>
      </w:r>
      <w:r w:rsidRPr="00CA5B7B">
        <w:rPr>
          <w:rFonts w:ascii="宋体" w:eastAsia="宋体" w:hAnsi="宋体" w:hint="eastAsia"/>
          <w:color w:val="FF0000"/>
          <w:szCs w:val="21"/>
        </w:rPr>
        <w:t>+G</w:t>
      </w:r>
      <w:r w:rsidRPr="00CA5B7B">
        <w:rPr>
          <w:rFonts w:ascii="宋体" w:eastAsia="宋体" w:hAnsi="宋体" w:hint="eastAsia"/>
          <w:color w:val="FF0000"/>
          <w:szCs w:val="21"/>
          <w:vertAlign w:val="subscript"/>
        </w:rPr>
        <w:t>冰</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冰熔化后：F</w:t>
      </w:r>
      <w:r w:rsidRPr="00CA5B7B">
        <w:rPr>
          <w:rFonts w:ascii="宋体" w:eastAsia="宋体" w:hAnsi="宋体" w:hint="eastAsia"/>
          <w:color w:val="FF0000"/>
          <w:szCs w:val="21"/>
          <w:vertAlign w:val="subscript"/>
        </w:rPr>
        <w:t>浮</w:t>
      </w:r>
      <w:r w:rsidRPr="00CA5B7B">
        <w:rPr>
          <w:rFonts w:ascii="宋体" w:eastAsia="宋体" w:hAnsi="宋体" w:hint="eastAsia"/>
          <w:color w:val="FF0000"/>
          <w:szCs w:val="21"/>
        </w:rPr>
        <w:t>′＝F</w:t>
      </w:r>
      <w:r w:rsidRPr="00CA5B7B">
        <w:rPr>
          <w:rFonts w:ascii="宋体" w:eastAsia="宋体" w:hAnsi="宋体" w:hint="eastAsia"/>
          <w:color w:val="FF0000"/>
          <w:szCs w:val="21"/>
          <w:vertAlign w:val="subscript"/>
        </w:rPr>
        <w:t>铁</w:t>
      </w:r>
      <w:r w:rsidRPr="00CA5B7B">
        <w:rPr>
          <w:rFonts w:ascii="宋体" w:eastAsia="宋体" w:hAnsi="宋体" w:hint="eastAsia"/>
          <w:color w:val="FF0000"/>
          <w:szCs w:val="21"/>
        </w:rPr>
        <w:t>+F</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＝F</w:t>
      </w:r>
      <w:r w:rsidRPr="00CA5B7B">
        <w:rPr>
          <w:rFonts w:ascii="宋体" w:eastAsia="宋体" w:hAnsi="宋体" w:hint="eastAsia"/>
          <w:color w:val="FF0000"/>
          <w:szCs w:val="21"/>
          <w:vertAlign w:val="subscript"/>
        </w:rPr>
        <w:t>铁</w:t>
      </w:r>
      <w:r w:rsidRPr="00CA5B7B">
        <w:rPr>
          <w:rFonts w:ascii="宋体" w:eastAsia="宋体" w:hAnsi="宋体" w:hint="eastAsia"/>
          <w:color w:val="FF0000"/>
          <w:szCs w:val="21"/>
        </w:rPr>
        <w:t>+G</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因为铁块下沉，所以F</w:t>
      </w:r>
      <w:r w:rsidRPr="00CA5B7B">
        <w:rPr>
          <w:rFonts w:ascii="宋体" w:eastAsia="宋体" w:hAnsi="宋体" w:hint="eastAsia"/>
          <w:color w:val="FF0000"/>
          <w:szCs w:val="21"/>
          <w:vertAlign w:val="subscript"/>
        </w:rPr>
        <w:t>铁</w:t>
      </w:r>
      <w:r w:rsidRPr="00CA5B7B">
        <w:rPr>
          <w:rFonts w:ascii="宋体" w:eastAsia="宋体" w:hAnsi="宋体" w:hint="eastAsia"/>
          <w:color w:val="FF0000"/>
          <w:szCs w:val="21"/>
        </w:rPr>
        <w:t>＜G</w:t>
      </w:r>
      <w:r w:rsidRPr="00CA5B7B">
        <w:rPr>
          <w:rFonts w:ascii="宋体" w:eastAsia="宋体" w:hAnsi="宋体" w:hint="eastAsia"/>
          <w:color w:val="FF0000"/>
          <w:szCs w:val="21"/>
          <w:vertAlign w:val="subscript"/>
        </w:rPr>
        <w:t>铁</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所以：F</w:t>
      </w:r>
      <w:r w:rsidRPr="00CA5B7B">
        <w:rPr>
          <w:rFonts w:ascii="宋体" w:eastAsia="宋体" w:hAnsi="宋体" w:hint="eastAsia"/>
          <w:color w:val="FF0000"/>
          <w:szCs w:val="21"/>
          <w:vertAlign w:val="subscript"/>
        </w:rPr>
        <w:t>浮</w:t>
      </w:r>
      <w:r w:rsidRPr="00CA5B7B">
        <w:rPr>
          <w:rFonts w:ascii="宋体" w:eastAsia="宋体" w:hAnsi="宋体" w:hint="eastAsia"/>
          <w:color w:val="FF0000"/>
          <w:szCs w:val="21"/>
        </w:rPr>
        <w:t>＞F</w:t>
      </w:r>
      <w:r w:rsidRPr="00CA5B7B">
        <w:rPr>
          <w:rFonts w:ascii="宋体" w:eastAsia="宋体" w:hAnsi="宋体" w:hint="eastAsia"/>
          <w:color w:val="FF0000"/>
          <w:szCs w:val="21"/>
          <w:vertAlign w:val="subscript"/>
        </w:rPr>
        <w:t>浮</w:t>
      </w:r>
      <w:r w:rsidRPr="00CA5B7B">
        <w:rPr>
          <w:rFonts w:ascii="宋体" w:eastAsia="宋体" w:hAnsi="宋体" w:hint="eastAsia"/>
          <w:color w:val="FF0000"/>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因为：F</w:t>
      </w:r>
      <w:r w:rsidRPr="00CA5B7B">
        <w:rPr>
          <w:rFonts w:ascii="宋体" w:eastAsia="宋体" w:hAnsi="宋体" w:hint="eastAsia"/>
          <w:color w:val="FF0000"/>
          <w:szCs w:val="21"/>
          <w:vertAlign w:val="subscript"/>
        </w:rPr>
        <w:t>浮</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V</w:t>
      </w:r>
      <w:r w:rsidRPr="00CA5B7B">
        <w:rPr>
          <w:rFonts w:ascii="宋体" w:eastAsia="宋体" w:hAnsi="宋体" w:hint="eastAsia"/>
          <w:color w:val="FF0000"/>
          <w:szCs w:val="21"/>
          <w:vertAlign w:val="subscript"/>
        </w:rPr>
        <w:t>排</w:t>
      </w:r>
      <w:r w:rsidRPr="00CA5B7B">
        <w:rPr>
          <w:rFonts w:ascii="宋体" w:eastAsia="宋体" w:hAnsi="宋体" w:hint="eastAsia"/>
          <w:color w:val="FF0000"/>
          <w:szCs w:val="21"/>
        </w:rPr>
        <w:t>g</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所以：V</w:t>
      </w:r>
      <w:r w:rsidRPr="00CA5B7B">
        <w:rPr>
          <w:rFonts w:ascii="宋体" w:eastAsia="宋体" w:hAnsi="宋体" w:hint="eastAsia"/>
          <w:color w:val="FF0000"/>
          <w:szCs w:val="21"/>
          <w:vertAlign w:val="subscript"/>
        </w:rPr>
        <w:t>排</w:t>
      </w:r>
      <w:r w:rsidRPr="00CA5B7B">
        <w:rPr>
          <w:rFonts w:ascii="宋体" w:eastAsia="宋体" w:hAnsi="宋体" w:hint="eastAsia"/>
          <w:color w:val="FF0000"/>
          <w:szCs w:val="21"/>
        </w:rPr>
        <w:t>＞V</w:t>
      </w:r>
      <w:r w:rsidRPr="00CA5B7B">
        <w:rPr>
          <w:rFonts w:ascii="宋体" w:eastAsia="宋体" w:hAnsi="宋体" w:hint="eastAsia"/>
          <w:color w:val="FF0000"/>
          <w:szCs w:val="21"/>
          <w:vertAlign w:val="subscript"/>
        </w:rPr>
        <w:t>排</w:t>
      </w:r>
      <w:r w:rsidRPr="00CA5B7B">
        <w:rPr>
          <w:rFonts w:ascii="宋体" w:eastAsia="宋体" w:hAnsi="宋体" w:hint="eastAsia"/>
          <w:color w:val="FF0000"/>
          <w:szCs w:val="21"/>
        </w:rPr>
        <w:t>′，液面将下降，</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根据p＝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可知，待其完全熔化后水对容器底部的压强将变小。</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（2）冰熔化前后，容器对对桌面的压力等于容器和容器内液体和物体的总重力不变，容器的底面积（即受力面积）不变，根据p＝</w:t>
      </w:r>
      <w:r w:rsidRPr="00CA5B7B">
        <w:rPr>
          <w:rFonts w:ascii="宋体" w:eastAsia="宋体" w:hAnsi="宋体"/>
          <w:noProof/>
          <w:color w:val="FF0000"/>
          <w:position w:val="-22"/>
          <w:szCs w:val="21"/>
        </w:rPr>
        <w:drawing>
          <wp:inline distT="0" distB="0" distL="0" distR="0" wp14:anchorId="0B4D5625" wp14:editId="30EE7487">
            <wp:extent cx="121920" cy="335280"/>
            <wp:effectExtent l="0" t="0" r="0" b="762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190430" name="Picture 75" descr="菁优网-jyeoo"/>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知，容器对桌面的压强不变。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故答案为：变小；不变。</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10．（2020春•忻州期中）如图所示的透明茶壶：壶嘴和壶身组成</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，水不流动时壶嘴和壶身中的水面</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，所以壶嘴和壶身可以做的一样高。</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3BCC9E3A" wp14:editId="33DEE90B">
            <wp:extent cx="1667108" cy="1228897"/>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073696" name="Picture24"/>
                    <pic:cNvPicPr/>
                  </pic:nvPicPr>
                  <pic:blipFill>
                    <a:blip r:embed="rId65" cstate="print"/>
                    <a:stretch>
                      <a:fillRect/>
                    </a:stretch>
                  </pic:blipFill>
                  <pic:spPr>
                    <a:xfrm>
                      <a:off x="0" y="0"/>
                      <a:ext cx="1667108" cy="1228897"/>
                    </a:xfrm>
                    <a:prstGeom prst="rect">
                      <a:avLst/>
                    </a:prstGeom>
                  </pic:spPr>
                </pic:pic>
              </a:graphicData>
            </a:graphic>
          </wp:inline>
        </w:drawing>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【考点】：连通器原理．</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【答案】：连通器；相平</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【解析】：茶壶中的液体不流动时，各开口中的液面总是相平的，因此是利用的连通器原理，所以壶嘴和壶身可以做的一样高。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故答案为：连通器；相平。</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11．（2020春•山西期中）2018年11月15日，金沙江白格堰塞湖水位越来越高，对堵塞物的压强</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（选填“变大”“变小”或“不变”）。在实际建造堤坝时，考虑到压强的影响，堤坝的底部要比上部建得</w:t>
      </w:r>
      <w:r w:rsidRPr="009B0D86">
        <w:rPr>
          <w:rFonts w:ascii="宋体" w:eastAsia="宋体" w:hAnsi="宋体" w:hint="eastAsia"/>
          <w:szCs w:val="21"/>
          <w:u w:val="single"/>
        </w:rPr>
        <w:t xml:space="preserve">　　</w:t>
      </w:r>
      <w:r w:rsidRPr="009B0D86">
        <w:rPr>
          <w:rFonts w:ascii="宋体" w:eastAsia="宋体" w:hAnsi="宋体" w:hint="eastAsia"/>
          <w:szCs w:val="21"/>
        </w:rPr>
        <w:t>（选填“宽”或“窄”）。</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【考点】：液体的压强的特点．</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【答案】：变大；宽</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lastRenderedPageBreak/>
        <w:t>【解析】：液体的压强随深度的增加而增大，金沙江白格堰塞湖水位越来越高，即深度h变大，对堵塞物的压强变大；</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在建造堤坝时，为承受更大的压强，堤坝的底部应比上部建得宽一些。</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故答案为：变大；宽。</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12．（2020•平定县模拟）为了防止病毒的传播，大家出门都佩戴口罩，呼出的水蒸气顺着口罩边缘扑在冷的眼镜片上</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成小水珠，使我们视线模糊。回到家里，看到妈妈正在喷洒消毒酒精。当壶内酒精深度为10cm时，壶底受到酒精的压强为</w:t>
      </w:r>
      <w:r w:rsidRPr="009B0D86">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Pa（</w:t>
      </w:r>
      <w:r w:rsidRPr="009B0D86">
        <w:rPr>
          <w:rFonts w:ascii="宋体" w:eastAsia="宋体" w:hAnsi="宋体"/>
          <w:szCs w:val="21"/>
        </w:rPr>
        <w:t>ρ</w:t>
      </w:r>
      <w:r w:rsidRPr="009B0D86">
        <w:rPr>
          <w:rFonts w:ascii="宋体" w:eastAsia="宋体" w:hAnsi="宋体" w:hint="eastAsia"/>
          <w:szCs w:val="21"/>
          <w:vertAlign w:val="subscript"/>
        </w:rPr>
        <w:t>酒精</w:t>
      </w:r>
      <w:r w:rsidRPr="009B0D86">
        <w:rPr>
          <w:rFonts w:ascii="宋体" w:eastAsia="宋体" w:hAnsi="宋体" w:hint="eastAsia"/>
          <w:szCs w:val="21"/>
        </w:rPr>
        <w:t>＝0.8×10</w:t>
      </w:r>
      <w:r w:rsidRPr="009B0D86">
        <w:rPr>
          <w:rFonts w:ascii="宋体" w:eastAsia="宋体" w:hAnsi="宋体" w:hint="eastAsia"/>
          <w:szCs w:val="21"/>
          <w:vertAlign w:val="superscript"/>
        </w:rPr>
        <w:t>3</w:t>
      </w:r>
      <w:r w:rsidRPr="009B0D86">
        <w:rPr>
          <w:rFonts w:ascii="宋体" w:eastAsia="宋体" w:hAnsi="宋体" w:hint="eastAsia"/>
          <w:szCs w:val="21"/>
        </w:rPr>
        <w:t>kg/m</w:t>
      </w:r>
      <w:r w:rsidRPr="009B0D86">
        <w:rPr>
          <w:rFonts w:ascii="宋体" w:eastAsia="宋体" w:hAnsi="宋体" w:hint="eastAsia"/>
          <w:szCs w:val="21"/>
          <w:vertAlign w:val="superscript"/>
        </w:rPr>
        <w:t>3</w:t>
      </w:r>
      <w:r w:rsidRPr="009B0D86">
        <w:rPr>
          <w:rFonts w:ascii="宋体" w:eastAsia="宋体" w:hAnsi="宋体" w:hint="eastAsia"/>
          <w:szCs w:val="21"/>
        </w:rPr>
        <w:t>，g取10N/kg）。</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07FBF0FA" wp14:editId="67585AAB">
            <wp:extent cx="1600424" cy="1190791"/>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758672" name="Picture24"/>
                    <pic:cNvPicPr/>
                  </pic:nvPicPr>
                  <pic:blipFill>
                    <a:blip r:embed="rId66" cstate="print"/>
                    <a:stretch>
                      <a:fillRect/>
                    </a:stretch>
                  </pic:blipFill>
                  <pic:spPr>
                    <a:xfrm>
                      <a:off x="0" y="0"/>
                      <a:ext cx="1600424" cy="1190791"/>
                    </a:xfrm>
                    <a:prstGeom prst="rect">
                      <a:avLst/>
                    </a:prstGeom>
                  </pic:spPr>
                </pic:pic>
              </a:graphicData>
            </a:graphic>
          </wp:inline>
        </w:drawing>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【考点】：液化及液化现象；液体的压强的计算．</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【答案】：液化；800</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【解析】：（1）大家出门佩戴口罩时，人呼出的热的水蒸气遇到冷的眼镜片时会发生液化形成大量的小水珠，使我们视线模糊；</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（2）壶底受到酒精的压强p＝</w:t>
      </w:r>
      <w:r w:rsidRPr="00CA5B7B">
        <w:rPr>
          <w:rFonts w:ascii="宋体" w:eastAsia="宋体" w:hAnsi="宋体"/>
          <w:color w:val="FF0000"/>
          <w:szCs w:val="21"/>
        </w:rPr>
        <w:t>ρ</w:t>
      </w:r>
      <w:r w:rsidRPr="00CA5B7B">
        <w:rPr>
          <w:rFonts w:ascii="宋体" w:eastAsia="宋体" w:hAnsi="宋体" w:hint="eastAsia"/>
          <w:color w:val="FF0000"/>
          <w:szCs w:val="21"/>
          <w:vertAlign w:val="subscript"/>
        </w:rPr>
        <w:t>酒精</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＝0.8×10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kg/m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×10N/kg×0.1m＝800Pa。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故答案为：液化；800。</w:t>
      </w:r>
    </w:p>
    <w:p w:rsidR="004106F7" w:rsidRPr="009B0D86" w:rsidRDefault="004106F7" w:rsidP="004106F7">
      <w:pPr>
        <w:spacing w:line="360" w:lineRule="auto"/>
        <w:ind w:firstLine="200"/>
        <w:rPr>
          <w:rFonts w:ascii="宋体" w:eastAsia="宋体" w:hAnsi="宋体"/>
          <w:szCs w:val="21"/>
        </w:rPr>
      </w:pPr>
      <w:r w:rsidRPr="009B0D86">
        <w:rPr>
          <w:rFonts w:ascii="宋体" w:eastAsia="宋体" w:hAnsi="宋体" w:hint="eastAsia"/>
          <w:b/>
          <w:szCs w:val="21"/>
        </w:rPr>
        <w:t>三．实验探究题（共2小题）</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13．（2020春•武昌区校级期中）为了探究“影响液体内部压强大小的因素”，甲乙两个实验小组分别采用如图1所示装置进行实验，其中甲装置U形管内装有已染色的水，密度取1.0×10</w:t>
      </w:r>
      <w:r w:rsidRPr="009B0D86">
        <w:rPr>
          <w:rFonts w:ascii="宋体" w:eastAsia="宋体" w:hAnsi="宋体" w:hint="eastAsia"/>
          <w:szCs w:val="21"/>
          <w:vertAlign w:val="superscript"/>
        </w:rPr>
        <w:t>3</w:t>
      </w:r>
      <w:r w:rsidRPr="009B0D86">
        <w:rPr>
          <w:rFonts w:ascii="宋体" w:eastAsia="宋体" w:hAnsi="宋体" w:hint="eastAsia"/>
          <w:szCs w:val="21"/>
        </w:rPr>
        <w:t>kg/m</w:t>
      </w:r>
      <w:r w:rsidRPr="009B0D86">
        <w:rPr>
          <w:rFonts w:ascii="宋体" w:eastAsia="宋体" w:hAnsi="宋体" w:hint="eastAsia"/>
          <w:szCs w:val="21"/>
          <w:vertAlign w:val="superscript"/>
        </w:rPr>
        <w:t>3</w:t>
      </w:r>
      <w:r w:rsidRPr="009B0D86">
        <w:rPr>
          <w:rFonts w:ascii="宋体" w:eastAsia="宋体" w:hAnsi="宋体" w:hint="eastAsia"/>
          <w:szCs w:val="21"/>
        </w:rPr>
        <w:t>，实验装置经测试均可以正常使用。请回答下列问题：</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56E10275" wp14:editId="1128317A">
            <wp:extent cx="5630061" cy="1609950"/>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821629" name="Picture24"/>
                    <pic:cNvPicPr/>
                  </pic:nvPicPr>
                  <pic:blipFill>
                    <a:blip r:embed="rId67" cstate="print"/>
                    <a:stretch>
                      <a:fillRect/>
                    </a:stretch>
                  </pic:blipFill>
                  <pic:spPr>
                    <a:xfrm>
                      <a:off x="0" y="0"/>
                      <a:ext cx="5630061" cy="1609950"/>
                    </a:xfrm>
                    <a:prstGeom prst="rect">
                      <a:avLst/>
                    </a:prstGeom>
                  </pic:spPr>
                </pic:pic>
              </a:graphicData>
            </a:graphic>
          </wp:inline>
        </w:drawing>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（1）关于两组实验装置以下描述正确的是</w:t>
      </w:r>
      <w:r w:rsidRPr="009B0D86">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lastRenderedPageBreak/>
        <w:t>A．实验过程中，甲乙都是通过观察橡皮膜的形变来反映液体内部压强的大小 B．甲乙装置都不是连通器</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C．甲乙装置，测量液体压强的准确度相同</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（2）如图2是甲小组的实验过程：</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szCs w:val="21"/>
        </w:rPr>
        <w:t>①</w:t>
      </w:r>
      <w:r w:rsidRPr="009B0D86">
        <w:rPr>
          <w:rFonts w:ascii="宋体" w:eastAsia="宋体" w:hAnsi="宋体" w:hint="eastAsia"/>
          <w:szCs w:val="21"/>
        </w:rPr>
        <w:t>实验前要向图甲中的U形管内注入适量的红墨水，当管内的红墨水静止时，U形管左右两侧液面的高度</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szCs w:val="21"/>
        </w:rPr>
        <w:t>②</w:t>
      </w:r>
      <w:r w:rsidRPr="009B0D86">
        <w:rPr>
          <w:rFonts w:ascii="宋体" w:eastAsia="宋体" w:hAnsi="宋体" w:hint="eastAsia"/>
          <w:szCs w:val="21"/>
        </w:rPr>
        <w:t>深海鱼类多是扁片状，其原因可以用对比</w:t>
      </w:r>
      <w:r w:rsidRPr="009B0D86">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两图所得出的结论进行说明；</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szCs w:val="21"/>
        </w:rPr>
        <w:t>③</w:t>
      </w:r>
      <w:r w:rsidRPr="009B0D86">
        <w:rPr>
          <w:rFonts w:ascii="宋体" w:eastAsia="宋体" w:hAnsi="宋体" w:hint="eastAsia"/>
          <w:szCs w:val="21"/>
        </w:rPr>
        <w:t>比较a、b两图可知，当</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一定时，液体内部压强随</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增大而增大；</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szCs w:val="21"/>
        </w:rPr>
        <w:t>④</w:t>
      </w:r>
      <w:r w:rsidRPr="009B0D86">
        <w:rPr>
          <w:rFonts w:ascii="宋体" w:eastAsia="宋体" w:hAnsi="宋体" w:hint="eastAsia"/>
          <w:szCs w:val="21"/>
        </w:rPr>
        <w:t>在图b中保持探头的位置不变，改变探头的方向，U形管两液面的高度差将</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（选填“变大”、“不变”或“变小”）；</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szCs w:val="21"/>
        </w:rPr>
        <w:t>⑤</w:t>
      </w:r>
      <w:r w:rsidRPr="009B0D86">
        <w:rPr>
          <w:rFonts w:ascii="宋体" w:eastAsia="宋体" w:hAnsi="宋体" w:hint="eastAsia"/>
          <w:szCs w:val="21"/>
        </w:rPr>
        <w:t>小组成员将U形管的左端通过橡皮管与玻璃管侧壁管口相连通，当向玻璃管中吹气时，如图d所示，U形管内液面较高的是</w:t>
      </w:r>
      <w:r w:rsidRPr="009B0D86">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（选填“a”或“b”）侧。</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03DE079E" wp14:editId="77D6F34A">
            <wp:extent cx="1152686" cy="1238423"/>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61068" name="Picture24"/>
                    <pic:cNvPicPr/>
                  </pic:nvPicPr>
                  <pic:blipFill>
                    <a:blip r:embed="rId68" cstate="print"/>
                    <a:stretch>
                      <a:fillRect/>
                    </a:stretch>
                  </pic:blipFill>
                  <pic:spPr>
                    <a:xfrm>
                      <a:off x="0" y="0"/>
                      <a:ext cx="1152686" cy="1238423"/>
                    </a:xfrm>
                    <a:prstGeom prst="rect">
                      <a:avLst/>
                    </a:prstGeom>
                  </pic:spPr>
                </pic:pic>
              </a:graphicData>
            </a:graphic>
          </wp:inline>
        </w:drawing>
      </w:r>
    </w:p>
    <w:p w:rsidR="004106F7" w:rsidRDefault="004106F7" w:rsidP="004106F7">
      <w:pPr>
        <w:spacing w:line="360" w:lineRule="auto"/>
        <w:ind w:leftChars="130" w:left="273" w:firstLine="200"/>
        <w:rPr>
          <w:rFonts w:ascii="宋体" w:eastAsia="宋体" w:hAnsi="宋体"/>
          <w:szCs w:val="21"/>
          <w:u w:val="single"/>
        </w:rPr>
      </w:pPr>
      <w:r w:rsidRPr="009B0D86">
        <w:rPr>
          <w:rFonts w:ascii="宋体" w:eastAsia="宋体" w:hAnsi="宋体" w:hint="eastAsia"/>
          <w:szCs w:val="21"/>
        </w:rPr>
        <w:t>（3）若在图b中U形管左右两侧液面的高度差△h＝3cm，则橡皮管内气体的压强与大气压强之差约为</w:t>
      </w:r>
      <w:r w:rsidRPr="009B0D86">
        <w:rPr>
          <w:rFonts w:ascii="宋体" w:eastAsia="宋体" w:hAnsi="宋体" w:hint="eastAsia"/>
          <w:szCs w:val="21"/>
          <w:u w:val="single"/>
        </w:rPr>
        <w:t xml:space="preserve">　</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rPr>
        <w:t>Pa。</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（4）乙组成员完成探究实验以后，对装置进行了一些改装，如图3所示，然后向装置左右两侧倒入相同质量的水（图中橡皮膜不代表真实形状），待液面稳定后，橡皮膜将向</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（选填“左”或“右”）边发生形变。</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59A50352" wp14:editId="2A7D37C8">
            <wp:extent cx="866896" cy="1019317"/>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580730" name="Picture24"/>
                    <pic:cNvPicPr/>
                  </pic:nvPicPr>
                  <pic:blipFill>
                    <a:blip r:embed="rId69" cstate="print"/>
                    <a:stretch>
                      <a:fillRect/>
                    </a:stretch>
                  </pic:blipFill>
                  <pic:spPr>
                    <a:xfrm>
                      <a:off x="0" y="0"/>
                      <a:ext cx="866896" cy="1019317"/>
                    </a:xfrm>
                    <a:prstGeom prst="rect">
                      <a:avLst/>
                    </a:prstGeom>
                  </pic:spPr>
                </pic:pic>
              </a:graphicData>
            </a:graphic>
          </wp:inline>
        </w:drawing>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（5）若大烧杯中始终装水，并保持压强计金属盒探头的深度不变，U形管中分别注入不同液体，U形管左右两侧液面的高度差最大的是</w:t>
      </w:r>
      <w:r w:rsidRPr="009B0D86">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A．酒精（</w:t>
      </w:r>
      <w:r w:rsidRPr="009B0D86">
        <w:rPr>
          <w:rFonts w:ascii="宋体" w:eastAsia="宋体" w:hAnsi="宋体"/>
          <w:szCs w:val="21"/>
        </w:rPr>
        <w:t>ρ</w:t>
      </w:r>
      <w:r w:rsidRPr="009B0D86">
        <w:rPr>
          <w:rFonts w:ascii="宋体" w:eastAsia="宋体" w:hAnsi="宋体" w:hint="eastAsia"/>
          <w:szCs w:val="21"/>
          <w:vertAlign w:val="subscript"/>
        </w:rPr>
        <w:t>酒精</w:t>
      </w:r>
      <w:r w:rsidRPr="009B0D86">
        <w:rPr>
          <w:rFonts w:ascii="宋体" w:eastAsia="宋体" w:hAnsi="宋体" w:hint="eastAsia"/>
          <w:szCs w:val="21"/>
        </w:rPr>
        <w:t>＝0.8×10</w:t>
      </w:r>
      <w:r w:rsidRPr="009B0D86">
        <w:rPr>
          <w:rFonts w:ascii="宋体" w:eastAsia="宋体" w:hAnsi="宋体" w:hint="eastAsia"/>
          <w:szCs w:val="21"/>
          <w:vertAlign w:val="superscript"/>
        </w:rPr>
        <w:t>3</w:t>
      </w:r>
      <w:r w:rsidRPr="009B0D86">
        <w:rPr>
          <w:rFonts w:ascii="宋体" w:eastAsia="宋体" w:hAnsi="宋体" w:hint="eastAsia"/>
          <w:szCs w:val="21"/>
        </w:rPr>
        <w:t>kg/m</w:t>
      </w:r>
      <w:r w:rsidRPr="009B0D86">
        <w:rPr>
          <w:rFonts w:ascii="宋体" w:eastAsia="宋体" w:hAnsi="宋体" w:hint="eastAsia"/>
          <w:szCs w:val="21"/>
          <w:vertAlign w:val="superscript"/>
        </w:rPr>
        <w:t>3</w:t>
      </w:r>
      <w:r w:rsidRPr="009B0D86">
        <w:rPr>
          <w:rFonts w:ascii="宋体" w:eastAsia="宋体" w:hAnsi="宋体" w:hint="eastAsia"/>
          <w:szCs w:val="21"/>
        </w:rPr>
        <w:t>）</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lastRenderedPageBreak/>
        <w:t>B．植物油（</w:t>
      </w:r>
      <w:r w:rsidRPr="009B0D86">
        <w:rPr>
          <w:rFonts w:ascii="宋体" w:eastAsia="宋体" w:hAnsi="宋体"/>
          <w:szCs w:val="21"/>
        </w:rPr>
        <w:t>ρ</w:t>
      </w:r>
      <w:r w:rsidRPr="009B0D86">
        <w:rPr>
          <w:rFonts w:ascii="宋体" w:eastAsia="宋体" w:hAnsi="宋体" w:hint="eastAsia"/>
          <w:szCs w:val="21"/>
          <w:vertAlign w:val="subscript"/>
        </w:rPr>
        <w:t>植物油</w:t>
      </w:r>
      <w:r w:rsidRPr="009B0D86">
        <w:rPr>
          <w:rFonts w:ascii="宋体" w:eastAsia="宋体" w:hAnsi="宋体" w:hint="eastAsia"/>
          <w:szCs w:val="21"/>
        </w:rPr>
        <w:t>＝0.9×10</w:t>
      </w:r>
      <w:r w:rsidRPr="009B0D86">
        <w:rPr>
          <w:rFonts w:ascii="宋体" w:eastAsia="宋体" w:hAnsi="宋体" w:hint="eastAsia"/>
          <w:szCs w:val="21"/>
          <w:vertAlign w:val="superscript"/>
        </w:rPr>
        <w:t>3</w:t>
      </w:r>
      <w:r w:rsidRPr="009B0D86">
        <w:rPr>
          <w:rFonts w:ascii="宋体" w:eastAsia="宋体" w:hAnsi="宋体" w:hint="eastAsia"/>
          <w:szCs w:val="21"/>
        </w:rPr>
        <w:t>kg/m</w:t>
      </w:r>
      <w:r w:rsidRPr="009B0D86">
        <w:rPr>
          <w:rFonts w:ascii="宋体" w:eastAsia="宋体" w:hAnsi="宋体" w:hint="eastAsia"/>
          <w:szCs w:val="21"/>
          <w:vertAlign w:val="superscript"/>
        </w:rPr>
        <w:t>3</w:t>
      </w:r>
      <w:r w:rsidRPr="009B0D86">
        <w:rPr>
          <w:rFonts w:ascii="宋体" w:eastAsia="宋体" w:hAnsi="宋体" w:hint="eastAsia"/>
          <w:szCs w:val="21"/>
        </w:rPr>
        <w:t>）</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C．盐水（</w:t>
      </w:r>
      <w:r w:rsidRPr="009B0D86">
        <w:rPr>
          <w:rFonts w:ascii="宋体" w:eastAsia="宋体" w:hAnsi="宋体"/>
          <w:szCs w:val="21"/>
        </w:rPr>
        <w:t>ρ</w:t>
      </w:r>
      <w:r w:rsidRPr="009B0D86">
        <w:rPr>
          <w:rFonts w:ascii="宋体" w:eastAsia="宋体" w:hAnsi="宋体" w:hint="eastAsia"/>
          <w:szCs w:val="21"/>
          <w:vertAlign w:val="subscript"/>
        </w:rPr>
        <w:t>盐水</w:t>
      </w:r>
      <w:r w:rsidRPr="009B0D86">
        <w:rPr>
          <w:rFonts w:ascii="宋体" w:eastAsia="宋体" w:hAnsi="宋体" w:hint="eastAsia"/>
          <w:szCs w:val="21"/>
        </w:rPr>
        <w:t>＝1.1×10</w:t>
      </w:r>
      <w:r w:rsidRPr="009B0D86">
        <w:rPr>
          <w:rFonts w:ascii="宋体" w:eastAsia="宋体" w:hAnsi="宋体" w:hint="eastAsia"/>
          <w:szCs w:val="21"/>
          <w:vertAlign w:val="superscript"/>
        </w:rPr>
        <w:t>3</w:t>
      </w:r>
      <w:r w:rsidRPr="009B0D86">
        <w:rPr>
          <w:rFonts w:ascii="宋体" w:eastAsia="宋体" w:hAnsi="宋体" w:hint="eastAsia"/>
          <w:szCs w:val="21"/>
        </w:rPr>
        <w:t>kg/m</w:t>
      </w:r>
      <w:r w:rsidRPr="009B0D86">
        <w:rPr>
          <w:rFonts w:ascii="宋体" w:eastAsia="宋体" w:hAnsi="宋体" w:hint="eastAsia"/>
          <w:szCs w:val="21"/>
          <w:vertAlign w:val="superscript"/>
        </w:rPr>
        <w:t>3</w:t>
      </w:r>
      <w:r w:rsidRPr="009B0D86">
        <w:rPr>
          <w:rFonts w:ascii="宋体" w:eastAsia="宋体" w:hAnsi="宋体" w:hint="eastAsia"/>
          <w:szCs w:val="21"/>
        </w:rPr>
        <w:t>）</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D．红墨水（</w:t>
      </w:r>
      <w:r w:rsidRPr="009B0D86">
        <w:rPr>
          <w:rFonts w:ascii="宋体" w:eastAsia="宋体" w:hAnsi="宋体"/>
          <w:szCs w:val="21"/>
        </w:rPr>
        <w:t>ρ</w:t>
      </w:r>
      <w:r w:rsidRPr="009B0D86">
        <w:rPr>
          <w:rFonts w:ascii="宋体" w:eastAsia="宋体" w:hAnsi="宋体" w:hint="eastAsia"/>
          <w:szCs w:val="21"/>
          <w:vertAlign w:val="subscript"/>
        </w:rPr>
        <w:t>红墨水</w:t>
      </w:r>
      <w:r w:rsidRPr="009B0D86">
        <w:rPr>
          <w:rFonts w:ascii="宋体" w:eastAsia="宋体" w:hAnsi="宋体" w:hint="eastAsia"/>
          <w:szCs w:val="21"/>
        </w:rPr>
        <w:t>≈1.0×10</w:t>
      </w:r>
      <w:r w:rsidRPr="009B0D86">
        <w:rPr>
          <w:rFonts w:ascii="宋体" w:eastAsia="宋体" w:hAnsi="宋体" w:hint="eastAsia"/>
          <w:szCs w:val="21"/>
          <w:vertAlign w:val="superscript"/>
        </w:rPr>
        <w:t>3</w:t>
      </w:r>
      <w:r w:rsidRPr="009B0D86">
        <w:rPr>
          <w:rFonts w:ascii="宋体" w:eastAsia="宋体" w:hAnsi="宋体" w:hint="eastAsia"/>
          <w:szCs w:val="21"/>
        </w:rPr>
        <w:t>kg/m</w:t>
      </w:r>
      <w:r w:rsidRPr="009B0D86">
        <w:rPr>
          <w:rFonts w:ascii="宋体" w:eastAsia="宋体" w:hAnsi="宋体" w:hint="eastAsia"/>
          <w:szCs w:val="21"/>
          <w:vertAlign w:val="superscript"/>
        </w:rPr>
        <w:t>3</w:t>
      </w:r>
      <w:r w:rsidRPr="009B0D86">
        <w:rPr>
          <w:rFonts w:ascii="宋体" w:eastAsia="宋体" w:hAnsi="宋体" w:hint="eastAsia"/>
          <w:szCs w:val="21"/>
        </w:rPr>
        <w:t>）</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【考点】：探究液体压强的特点实验．</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【答案】：（1）B；（2）</w:t>
      </w:r>
      <w:r w:rsidRPr="00CA5B7B">
        <w:rPr>
          <w:rFonts w:ascii="宋体" w:eastAsia="宋体" w:hAnsi="宋体"/>
          <w:color w:val="FF0000"/>
          <w:szCs w:val="21"/>
        </w:rPr>
        <w:t>①</w:t>
      </w:r>
      <w:r w:rsidRPr="00CA5B7B">
        <w:rPr>
          <w:rFonts w:ascii="宋体" w:eastAsia="宋体" w:hAnsi="宋体" w:hint="eastAsia"/>
          <w:color w:val="FF0000"/>
          <w:szCs w:val="21"/>
        </w:rPr>
        <w:t>相平；</w:t>
      </w:r>
      <w:r w:rsidRPr="00CA5B7B">
        <w:rPr>
          <w:rFonts w:ascii="宋体" w:eastAsia="宋体" w:hAnsi="宋体"/>
          <w:color w:val="FF0000"/>
          <w:szCs w:val="21"/>
        </w:rPr>
        <w:t>②</w:t>
      </w:r>
      <w:proofErr w:type="spellStart"/>
      <w:r w:rsidRPr="00CA5B7B">
        <w:rPr>
          <w:rFonts w:ascii="宋体" w:eastAsia="宋体" w:hAnsi="宋体" w:hint="eastAsia"/>
          <w:color w:val="FF0000"/>
          <w:szCs w:val="21"/>
        </w:rPr>
        <w:t>bc</w:t>
      </w:r>
      <w:proofErr w:type="spellEnd"/>
      <w:r w:rsidRPr="00CA5B7B">
        <w:rPr>
          <w:rFonts w:ascii="宋体" w:eastAsia="宋体" w:hAnsi="宋体" w:hint="eastAsia"/>
          <w:color w:val="FF0000"/>
          <w:szCs w:val="21"/>
        </w:rPr>
        <w:t>；</w:t>
      </w:r>
      <w:r w:rsidRPr="00CA5B7B">
        <w:rPr>
          <w:rFonts w:ascii="宋体" w:eastAsia="宋体" w:hAnsi="宋体"/>
          <w:color w:val="FF0000"/>
          <w:szCs w:val="21"/>
        </w:rPr>
        <w:t>③</w:t>
      </w:r>
      <w:r w:rsidRPr="00CA5B7B">
        <w:rPr>
          <w:rFonts w:ascii="宋体" w:eastAsia="宋体" w:hAnsi="宋体" w:hint="eastAsia"/>
          <w:color w:val="FF0000"/>
          <w:szCs w:val="21"/>
        </w:rPr>
        <w:t>液体深度；密度；</w:t>
      </w:r>
      <w:r w:rsidRPr="00CA5B7B">
        <w:rPr>
          <w:rFonts w:ascii="宋体" w:eastAsia="宋体" w:hAnsi="宋体"/>
          <w:color w:val="FF0000"/>
          <w:szCs w:val="21"/>
        </w:rPr>
        <w:t>④</w:t>
      </w:r>
      <w:r w:rsidRPr="00CA5B7B">
        <w:rPr>
          <w:rFonts w:ascii="宋体" w:eastAsia="宋体" w:hAnsi="宋体" w:hint="eastAsia"/>
          <w:color w:val="FF0000"/>
          <w:szCs w:val="21"/>
        </w:rPr>
        <w:t>不变；</w:t>
      </w:r>
      <w:r w:rsidRPr="00CA5B7B">
        <w:rPr>
          <w:rFonts w:ascii="宋体" w:eastAsia="宋体" w:hAnsi="宋体"/>
          <w:color w:val="FF0000"/>
          <w:szCs w:val="21"/>
        </w:rPr>
        <w:t>⑤</w:t>
      </w:r>
      <w:r w:rsidRPr="00CA5B7B">
        <w:rPr>
          <w:rFonts w:ascii="宋体" w:eastAsia="宋体" w:hAnsi="宋体" w:hint="eastAsia"/>
          <w:color w:val="FF0000"/>
          <w:szCs w:val="21"/>
        </w:rPr>
        <w:t>a；（3）300；（4）左；（5）A。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1）据图可知，甲图是通过看U形管中液面的高度差来判断液体压强的大小的；而乙图是通过观察橡皮膜的凹陷程度来判断两侧液体压强大小的；据连通器的特点可知，甲装置的下部连同，但左侧的上端没有开口，故不是连通器；乙装置中，隔板两侧的液体上端开口，下端不连同，所以都不是连通器；故选B。</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w:t>
      </w:r>
      <w:r w:rsidRPr="00CA5B7B">
        <w:rPr>
          <w:rFonts w:ascii="宋体" w:eastAsia="宋体" w:hAnsi="宋体"/>
          <w:color w:val="FF0000"/>
          <w:szCs w:val="21"/>
        </w:rPr>
        <w:t>①</w:t>
      </w:r>
      <w:r w:rsidRPr="00CA5B7B">
        <w:rPr>
          <w:rFonts w:ascii="宋体" w:eastAsia="宋体" w:hAnsi="宋体" w:hint="eastAsia"/>
          <w:color w:val="FF0000"/>
          <w:szCs w:val="21"/>
        </w:rPr>
        <w:t>实验前要向图甲中的U形管内注入适量的红墨水，当管内的红墨水静止时，U形管左右两侧液面的高度相平；</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color w:val="FF0000"/>
          <w:szCs w:val="21"/>
        </w:rPr>
        <w:t>②</w:t>
      </w:r>
      <w:r w:rsidRPr="00CA5B7B">
        <w:rPr>
          <w:rFonts w:ascii="宋体" w:eastAsia="宋体" w:hAnsi="宋体" w:hint="eastAsia"/>
          <w:color w:val="FF0000"/>
          <w:szCs w:val="21"/>
        </w:rPr>
        <w:t>深海鱼类多是扁片状，是因为液体的压强随着深度的增加而增加，其受到的压强较大，比较b、c两图可知，液体的密度相同，深度越大，U型管左右液面差越大，压强越大，所以可以得出：在液体密度一定时，液体深度越大，液体压强越大；</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color w:val="FF0000"/>
          <w:szCs w:val="21"/>
        </w:rPr>
        <w:t>③</w:t>
      </w:r>
      <w:r w:rsidRPr="00CA5B7B">
        <w:rPr>
          <w:rFonts w:ascii="宋体" w:eastAsia="宋体" w:hAnsi="宋体" w:hint="eastAsia"/>
          <w:color w:val="FF0000"/>
          <w:szCs w:val="21"/>
        </w:rPr>
        <w:t>比较a、b两图可知，液体的深度相同，密度不同，U型管左右液面差不同，液体内部压强不同，所以液体内部压强与液体的密度有关；</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color w:val="FF0000"/>
          <w:szCs w:val="21"/>
        </w:rPr>
        <w:t>④</w:t>
      </w:r>
      <w:r w:rsidRPr="00CA5B7B">
        <w:rPr>
          <w:rFonts w:ascii="宋体" w:eastAsia="宋体" w:hAnsi="宋体" w:hint="eastAsia"/>
          <w:color w:val="FF0000"/>
          <w:szCs w:val="21"/>
        </w:rPr>
        <w:t>在图b中保持探头的位置不变，改变探头的方向，探头所受的液体压强不变，即U形管两液面的高度差将不变；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color w:val="FF0000"/>
          <w:szCs w:val="21"/>
        </w:rPr>
        <w:t>⑤</w:t>
      </w:r>
      <w:r w:rsidRPr="00CA5B7B">
        <w:rPr>
          <w:rFonts w:ascii="宋体" w:eastAsia="宋体" w:hAnsi="宋体" w:hint="eastAsia"/>
          <w:color w:val="FF0000"/>
          <w:szCs w:val="21"/>
        </w:rPr>
        <w:t>在d图中，从左侧管口沿水平方向用力吹气时，左管上端的空气流速快、压强小，右管上端空气流速小、压强大；由于大气压强的作用，液体从右侧压入左侧一部分，所以左（a）侧液面将升高。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（3）橡皮管内气体的压强与大气压之差：p＝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＝1×10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kg/m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×10N/kg×0.03m＝300Pa；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（4）据图可知，向装置左右两侧倒入相同质量的水，由于左侧的横截面积大，所以深度小；而右侧的横截面积小，所以深度大，故右侧的压强大于左侧的压强，故橡皮膜向左发生形变。</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（5）探头在烧杯中的水的深度相同，根据p＝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可知，深度相同，液体的密度相同，加在探头上的压强相同，比较U形管中液体的密度，酒精的密度最小，盐水的密度最大，当U形管中是酒精时，根据p＝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可知，U形管左右两侧液面的高度差最大，故A符合</w:t>
      </w:r>
      <w:r w:rsidRPr="00CA5B7B">
        <w:rPr>
          <w:rFonts w:ascii="宋体" w:eastAsia="宋体" w:hAnsi="宋体" w:hint="eastAsia"/>
          <w:color w:val="FF0000"/>
          <w:szCs w:val="21"/>
        </w:rPr>
        <w:lastRenderedPageBreak/>
        <w:t>题意。</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故答案为：</w:t>
      </w:r>
      <w:bookmarkStart w:id="3" w:name="_Hlk40037388"/>
      <w:r w:rsidRPr="00CA5B7B">
        <w:rPr>
          <w:rFonts w:ascii="宋体" w:eastAsia="宋体" w:hAnsi="宋体" w:hint="eastAsia"/>
          <w:color w:val="FF0000"/>
          <w:szCs w:val="21"/>
        </w:rPr>
        <w:t>（1）B；（2）</w:t>
      </w:r>
      <w:r w:rsidRPr="00CA5B7B">
        <w:rPr>
          <w:rFonts w:ascii="宋体" w:eastAsia="宋体" w:hAnsi="宋体"/>
          <w:color w:val="FF0000"/>
          <w:szCs w:val="21"/>
        </w:rPr>
        <w:t>①</w:t>
      </w:r>
      <w:r w:rsidRPr="00CA5B7B">
        <w:rPr>
          <w:rFonts w:ascii="宋体" w:eastAsia="宋体" w:hAnsi="宋体" w:hint="eastAsia"/>
          <w:color w:val="FF0000"/>
          <w:szCs w:val="21"/>
        </w:rPr>
        <w:t>相平；</w:t>
      </w:r>
      <w:r w:rsidRPr="00CA5B7B">
        <w:rPr>
          <w:rFonts w:ascii="宋体" w:eastAsia="宋体" w:hAnsi="宋体"/>
          <w:color w:val="FF0000"/>
          <w:szCs w:val="21"/>
        </w:rPr>
        <w:t>②</w:t>
      </w:r>
      <w:proofErr w:type="spellStart"/>
      <w:r w:rsidRPr="00CA5B7B">
        <w:rPr>
          <w:rFonts w:ascii="宋体" w:eastAsia="宋体" w:hAnsi="宋体" w:hint="eastAsia"/>
          <w:color w:val="FF0000"/>
          <w:szCs w:val="21"/>
        </w:rPr>
        <w:t>bc</w:t>
      </w:r>
      <w:proofErr w:type="spellEnd"/>
      <w:r w:rsidRPr="00CA5B7B">
        <w:rPr>
          <w:rFonts w:ascii="宋体" w:eastAsia="宋体" w:hAnsi="宋体" w:hint="eastAsia"/>
          <w:color w:val="FF0000"/>
          <w:szCs w:val="21"/>
        </w:rPr>
        <w:t>；</w:t>
      </w:r>
      <w:r w:rsidRPr="00CA5B7B">
        <w:rPr>
          <w:rFonts w:ascii="宋体" w:eastAsia="宋体" w:hAnsi="宋体"/>
          <w:color w:val="FF0000"/>
          <w:szCs w:val="21"/>
        </w:rPr>
        <w:t>③</w:t>
      </w:r>
      <w:r w:rsidRPr="00CA5B7B">
        <w:rPr>
          <w:rFonts w:ascii="宋体" w:eastAsia="宋体" w:hAnsi="宋体" w:hint="eastAsia"/>
          <w:color w:val="FF0000"/>
          <w:szCs w:val="21"/>
        </w:rPr>
        <w:t>液体深度；密度；</w:t>
      </w:r>
      <w:r w:rsidRPr="00CA5B7B">
        <w:rPr>
          <w:rFonts w:ascii="宋体" w:eastAsia="宋体" w:hAnsi="宋体"/>
          <w:color w:val="FF0000"/>
          <w:szCs w:val="21"/>
        </w:rPr>
        <w:t>④</w:t>
      </w:r>
      <w:r w:rsidRPr="00CA5B7B">
        <w:rPr>
          <w:rFonts w:ascii="宋体" w:eastAsia="宋体" w:hAnsi="宋体" w:hint="eastAsia"/>
          <w:color w:val="FF0000"/>
          <w:szCs w:val="21"/>
        </w:rPr>
        <w:t>不变；</w:t>
      </w:r>
      <w:r w:rsidRPr="00CA5B7B">
        <w:rPr>
          <w:rFonts w:ascii="宋体" w:eastAsia="宋体" w:hAnsi="宋体"/>
          <w:color w:val="FF0000"/>
          <w:szCs w:val="21"/>
        </w:rPr>
        <w:t>⑤</w:t>
      </w:r>
      <w:r w:rsidRPr="00CA5B7B">
        <w:rPr>
          <w:rFonts w:ascii="宋体" w:eastAsia="宋体" w:hAnsi="宋体" w:hint="eastAsia"/>
          <w:color w:val="FF0000"/>
          <w:szCs w:val="21"/>
        </w:rPr>
        <w:t>a；（3）300；（4）左；（5）A。</w:t>
      </w:r>
      <w:bookmarkEnd w:id="3"/>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14．（2020春•台儿庄区校级月考）小明在探究“液体压强的大小与液体深度和液体密度的关系”实验中，所用的器材有：U形管压强计、烧杯、刻度尺，足量的酒精、水和盐水，已知</w:t>
      </w:r>
      <w:r w:rsidRPr="009B0D86">
        <w:rPr>
          <w:rFonts w:ascii="宋体" w:eastAsia="宋体" w:hAnsi="宋体"/>
          <w:szCs w:val="21"/>
        </w:rPr>
        <w:t>ρ</w:t>
      </w:r>
      <w:r w:rsidRPr="009B0D86">
        <w:rPr>
          <w:rFonts w:ascii="宋体" w:eastAsia="宋体" w:hAnsi="宋体" w:hint="eastAsia"/>
          <w:szCs w:val="21"/>
          <w:vertAlign w:val="subscript"/>
        </w:rPr>
        <w:t>酒精</w:t>
      </w:r>
      <w:r w:rsidRPr="009B0D86">
        <w:rPr>
          <w:rFonts w:ascii="宋体" w:eastAsia="宋体" w:hAnsi="宋体" w:hint="eastAsia"/>
          <w:szCs w:val="21"/>
        </w:rPr>
        <w:t>＜</w:t>
      </w:r>
      <w:r w:rsidRPr="009B0D86">
        <w:rPr>
          <w:rFonts w:ascii="宋体" w:eastAsia="宋体" w:hAnsi="宋体"/>
          <w:szCs w:val="21"/>
        </w:rPr>
        <w:t>ρ</w:t>
      </w:r>
      <w:r w:rsidRPr="009B0D86">
        <w:rPr>
          <w:rFonts w:ascii="宋体" w:eastAsia="宋体" w:hAnsi="宋体" w:hint="eastAsia"/>
          <w:szCs w:val="21"/>
          <w:vertAlign w:val="subscript"/>
        </w:rPr>
        <w:t>水</w:t>
      </w:r>
      <w:r w:rsidRPr="009B0D86">
        <w:rPr>
          <w:rFonts w:ascii="宋体" w:eastAsia="宋体" w:hAnsi="宋体" w:hint="eastAsia"/>
          <w:szCs w:val="21"/>
        </w:rPr>
        <w:t>＜</w:t>
      </w:r>
      <w:r w:rsidRPr="009B0D86">
        <w:rPr>
          <w:rFonts w:ascii="宋体" w:eastAsia="宋体" w:hAnsi="宋体"/>
          <w:szCs w:val="21"/>
        </w:rPr>
        <w:t>ρ</w:t>
      </w:r>
      <w:r w:rsidRPr="009B0D86">
        <w:rPr>
          <w:rFonts w:ascii="宋体" w:eastAsia="宋体" w:hAnsi="宋体" w:hint="eastAsia"/>
          <w:szCs w:val="21"/>
          <w:vertAlign w:val="subscript"/>
        </w:rPr>
        <w:t>盐水</w:t>
      </w:r>
      <w:r w:rsidRPr="009B0D86">
        <w:rPr>
          <w:rFonts w:ascii="宋体" w:eastAsia="宋体" w:hAnsi="宋体" w:hint="eastAsia"/>
          <w:szCs w:val="21"/>
        </w:rPr>
        <w:t>。</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4577E93D" wp14:editId="243BA9BF">
            <wp:extent cx="3562848" cy="1219370"/>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45310" name="Picture24"/>
                    <pic:cNvPicPr/>
                  </pic:nvPicPr>
                  <pic:blipFill>
                    <a:blip r:embed="rId70" cstate="print"/>
                    <a:stretch>
                      <a:fillRect/>
                    </a:stretch>
                  </pic:blipFill>
                  <pic:spPr>
                    <a:xfrm>
                      <a:off x="0" y="0"/>
                      <a:ext cx="3562848" cy="1219370"/>
                    </a:xfrm>
                    <a:prstGeom prst="rect">
                      <a:avLst/>
                    </a:prstGeom>
                  </pic:spPr>
                </pic:pic>
              </a:graphicData>
            </a:graphic>
          </wp:inline>
        </w:drawing>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（1）如图1是U形管压强计。实验前，为了检查探头与U形管之间是否漏气，小明用手轻压探头的橡皮膜，同时观察U形管两侧液面是否有</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（2）在探究“液体压强的大小与液体深度的关系”时，记录的部分实验信息如下表：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31"/>
        <w:gridCol w:w="1263"/>
        <w:gridCol w:w="1487"/>
        <w:gridCol w:w="1818"/>
        <w:gridCol w:w="2387"/>
      </w:tblGrid>
      <w:tr w:rsidR="004106F7" w:rsidTr="00FE46EA">
        <w:tc>
          <w:tcPr>
            <w:tcW w:w="124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实验</w:t>
            </w:r>
          </w:p>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次数</w:t>
            </w:r>
          </w:p>
        </w:tc>
        <w:tc>
          <w:tcPr>
            <w:tcW w:w="139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液体</w:t>
            </w:r>
          </w:p>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密度</w:t>
            </w:r>
          </w:p>
        </w:tc>
        <w:tc>
          <w:tcPr>
            <w:tcW w:w="1620"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液体深度</w:t>
            </w:r>
          </w:p>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h/cm</w:t>
            </w:r>
          </w:p>
        </w:tc>
        <w:tc>
          <w:tcPr>
            <w:tcW w:w="199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U形管两侧液面</w:t>
            </w:r>
          </w:p>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的高度差△h/cm</w:t>
            </w:r>
          </w:p>
        </w:tc>
        <w:tc>
          <w:tcPr>
            <w:tcW w:w="2640"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液体压强</w:t>
            </w:r>
          </w:p>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的大小（填大中小）</w:t>
            </w:r>
          </w:p>
        </w:tc>
      </w:tr>
      <w:tr w:rsidR="004106F7" w:rsidTr="00FE46EA">
        <w:tc>
          <w:tcPr>
            <w:tcW w:w="124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1</w:t>
            </w:r>
          </w:p>
        </w:tc>
        <w:tc>
          <w:tcPr>
            <w:tcW w:w="1395" w:type="dxa"/>
            <w:vMerge w:val="restart"/>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相同</w:t>
            </w:r>
          </w:p>
        </w:tc>
        <w:tc>
          <w:tcPr>
            <w:tcW w:w="1620"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3</w:t>
            </w:r>
          </w:p>
        </w:tc>
        <w:tc>
          <w:tcPr>
            <w:tcW w:w="199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2.7</w:t>
            </w:r>
          </w:p>
        </w:tc>
        <w:tc>
          <w:tcPr>
            <w:tcW w:w="2640"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a</w:t>
            </w:r>
          </w:p>
        </w:tc>
      </w:tr>
      <w:tr w:rsidR="004106F7" w:rsidTr="00FE46EA">
        <w:tc>
          <w:tcPr>
            <w:tcW w:w="124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2</w:t>
            </w:r>
          </w:p>
        </w:tc>
        <w:tc>
          <w:tcPr>
            <w:tcW w:w="1395" w:type="dxa"/>
            <w:vMerge/>
          </w:tcPr>
          <w:p w:rsidR="004106F7" w:rsidRPr="009B0D86" w:rsidRDefault="004106F7" w:rsidP="00FE46EA">
            <w:pPr>
              <w:spacing w:line="360" w:lineRule="auto"/>
              <w:ind w:firstLine="200"/>
              <w:rPr>
                <w:rFonts w:ascii="宋体" w:eastAsia="宋体" w:hAnsi="宋体"/>
                <w:szCs w:val="21"/>
              </w:rPr>
            </w:pPr>
          </w:p>
        </w:tc>
        <w:tc>
          <w:tcPr>
            <w:tcW w:w="1620"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6</w:t>
            </w:r>
          </w:p>
        </w:tc>
        <w:tc>
          <w:tcPr>
            <w:tcW w:w="199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5.8</w:t>
            </w:r>
          </w:p>
        </w:tc>
        <w:tc>
          <w:tcPr>
            <w:tcW w:w="2640"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b</w:t>
            </w:r>
          </w:p>
        </w:tc>
      </w:tr>
      <w:tr w:rsidR="004106F7" w:rsidTr="00FE46EA">
        <w:tc>
          <w:tcPr>
            <w:tcW w:w="124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3</w:t>
            </w:r>
          </w:p>
        </w:tc>
        <w:tc>
          <w:tcPr>
            <w:tcW w:w="1395" w:type="dxa"/>
            <w:vMerge/>
          </w:tcPr>
          <w:p w:rsidR="004106F7" w:rsidRPr="009B0D86" w:rsidRDefault="004106F7" w:rsidP="00FE46EA">
            <w:pPr>
              <w:spacing w:line="360" w:lineRule="auto"/>
              <w:ind w:firstLine="200"/>
              <w:rPr>
                <w:rFonts w:ascii="宋体" w:eastAsia="宋体" w:hAnsi="宋体"/>
                <w:szCs w:val="21"/>
              </w:rPr>
            </w:pPr>
          </w:p>
        </w:tc>
        <w:tc>
          <w:tcPr>
            <w:tcW w:w="1620"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9</w:t>
            </w:r>
          </w:p>
        </w:tc>
        <w:tc>
          <w:tcPr>
            <w:tcW w:w="1995"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8.9</w:t>
            </w:r>
          </w:p>
        </w:tc>
        <w:tc>
          <w:tcPr>
            <w:tcW w:w="2640" w:type="dxa"/>
          </w:tcPr>
          <w:p w:rsidR="004106F7" w:rsidRPr="009B0D86" w:rsidRDefault="004106F7" w:rsidP="00FE46EA">
            <w:pPr>
              <w:spacing w:line="360" w:lineRule="auto"/>
              <w:ind w:firstLine="200"/>
              <w:jc w:val="center"/>
              <w:rPr>
                <w:rFonts w:ascii="宋体" w:eastAsia="宋体" w:hAnsi="宋体"/>
                <w:szCs w:val="21"/>
              </w:rPr>
            </w:pPr>
            <w:r w:rsidRPr="009B0D86">
              <w:rPr>
                <w:rFonts w:ascii="宋体" w:eastAsia="宋体" w:hAnsi="宋体" w:hint="eastAsia"/>
                <w:szCs w:val="21"/>
              </w:rPr>
              <w:t>c</w:t>
            </w:r>
          </w:p>
        </w:tc>
      </w:tr>
      <w:tr w:rsidR="004106F7" w:rsidTr="00FE46EA">
        <w:tc>
          <w:tcPr>
            <w:tcW w:w="1245" w:type="dxa"/>
          </w:tcPr>
          <w:p w:rsidR="004106F7" w:rsidRPr="009B0D86" w:rsidRDefault="004106F7" w:rsidP="00FE46EA">
            <w:pPr>
              <w:spacing w:line="360" w:lineRule="auto"/>
              <w:ind w:firstLine="200"/>
              <w:jc w:val="center"/>
              <w:rPr>
                <w:rFonts w:ascii="宋体" w:eastAsia="宋体" w:hAnsi="宋体"/>
                <w:szCs w:val="21"/>
              </w:rPr>
            </w:pPr>
          </w:p>
        </w:tc>
        <w:tc>
          <w:tcPr>
            <w:tcW w:w="1395" w:type="dxa"/>
          </w:tcPr>
          <w:p w:rsidR="004106F7" w:rsidRPr="009B0D86" w:rsidRDefault="004106F7" w:rsidP="00FE46EA">
            <w:pPr>
              <w:spacing w:line="360" w:lineRule="auto"/>
              <w:ind w:firstLine="200"/>
              <w:jc w:val="center"/>
              <w:rPr>
                <w:rFonts w:ascii="宋体" w:eastAsia="宋体" w:hAnsi="宋体"/>
                <w:szCs w:val="21"/>
              </w:rPr>
            </w:pPr>
          </w:p>
        </w:tc>
        <w:tc>
          <w:tcPr>
            <w:tcW w:w="1620" w:type="dxa"/>
          </w:tcPr>
          <w:p w:rsidR="004106F7" w:rsidRPr="009B0D86" w:rsidRDefault="004106F7" w:rsidP="00FE46EA">
            <w:pPr>
              <w:spacing w:line="360" w:lineRule="auto"/>
              <w:ind w:firstLine="200"/>
              <w:jc w:val="center"/>
              <w:rPr>
                <w:rFonts w:ascii="宋体" w:eastAsia="宋体" w:hAnsi="宋体"/>
                <w:szCs w:val="21"/>
              </w:rPr>
            </w:pPr>
          </w:p>
        </w:tc>
        <w:tc>
          <w:tcPr>
            <w:tcW w:w="1995" w:type="dxa"/>
          </w:tcPr>
          <w:p w:rsidR="004106F7" w:rsidRPr="009B0D86" w:rsidRDefault="004106F7" w:rsidP="00FE46EA">
            <w:pPr>
              <w:spacing w:line="360" w:lineRule="auto"/>
              <w:ind w:firstLine="200"/>
              <w:jc w:val="center"/>
              <w:rPr>
                <w:rFonts w:ascii="宋体" w:eastAsia="宋体" w:hAnsi="宋体"/>
                <w:szCs w:val="21"/>
              </w:rPr>
            </w:pPr>
          </w:p>
        </w:tc>
        <w:tc>
          <w:tcPr>
            <w:tcW w:w="2640" w:type="dxa"/>
          </w:tcPr>
          <w:p w:rsidR="004106F7" w:rsidRPr="009B0D86" w:rsidRDefault="004106F7" w:rsidP="00FE46EA">
            <w:pPr>
              <w:spacing w:line="360" w:lineRule="auto"/>
              <w:ind w:firstLine="200"/>
              <w:jc w:val="center"/>
              <w:rPr>
                <w:rFonts w:ascii="宋体" w:eastAsia="宋体" w:hAnsi="宋体"/>
                <w:szCs w:val="21"/>
              </w:rPr>
            </w:pPr>
          </w:p>
        </w:tc>
      </w:tr>
    </w:tbl>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szCs w:val="21"/>
        </w:rPr>
        <w:t>①</w:t>
      </w:r>
      <w:r w:rsidRPr="009B0D86">
        <w:rPr>
          <w:rFonts w:ascii="宋体" w:eastAsia="宋体" w:hAnsi="宋体" w:hint="eastAsia"/>
          <w:szCs w:val="21"/>
        </w:rPr>
        <w:t>请将表格中a、b、c三处空缺的信息补充完整：</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a、</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rPr>
        <w:t xml:space="preserve">　b、</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 xml:space="preserve">　c、</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szCs w:val="21"/>
        </w:rPr>
        <w:t>②</w:t>
      </w:r>
      <w:r w:rsidRPr="009B0D86">
        <w:rPr>
          <w:rFonts w:ascii="宋体" w:eastAsia="宋体" w:hAnsi="宋体" w:hint="eastAsia"/>
          <w:szCs w:val="21"/>
        </w:rPr>
        <w:t>根据表中信息可得出的探究结论是；</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相同时</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越大，液体的压强越大。</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（3）在探究“液体压强的大小与液体密度的关系”时，三次实验现象如图2所示。三个烧杯中的液面相平，U形管两侧液面的高度差相同，探头在液体中的深度不同。小明根据三次实验现象，并结合（2）中</w:t>
      </w:r>
      <w:r w:rsidRPr="009B0D86">
        <w:rPr>
          <w:rFonts w:ascii="宋体" w:eastAsia="宋体" w:hAnsi="宋体"/>
          <w:szCs w:val="21"/>
        </w:rPr>
        <w:t>②</w:t>
      </w:r>
      <w:r w:rsidRPr="009B0D86">
        <w:rPr>
          <w:rFonts w:ascii="宋体" w:eastAsia="宋体" w:hAnsi="宋体" w:hint="eastAsia"/>
          <w:szCs w:val="21"/>
        </w:rPr>
        <w:t>的结论，得出了该探究结论：盐水、水和酒精压强相同的地方，</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的深度最大。</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【考点】：探究液体压强的特点实验．</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lastRenderedPageBreak/>
        <w:t>【答案】：（1）高度差；（2）</w:t>
      </w:r>
      <w:r w:rsidRPr="00CA5B7B">
        <w:rPr>
          <w:rFonts w:ascii="宋体" w:eastAsia="宋体" w:hAnsi="宋体"/>
          <w:color w:val="FF0000"/>
          <w:szCs w:val="21"/>
        </w:rPr>
        <w:t>①</w:t>
      </w:r>
      <w:r w:rsidRPr="00CA5B7B">
        <w:rPr>
          <w:rFonts w:ascii="宋体" w:eastAsia="宋体" w:hAnsi="宋体" w:hint="eastAsia"/>
          <w:color w:val="FF0000"/>
          <w:szCs w:val="21"/>
        </w:rPr>
        <w:t>小；中；大；</w:t>
      </w:r>
      <w:r w:rsidRPr="00CA5B7B">
        <w:rPr>
          <w:rFonts w:ascii="宋体" w:eastAsia="宋体" w:hAnsi="宋体"/>
          <w:color w:val="FF0000"/>
          <w:szCs w:val="21"/>
        </w:rPr>
        <w:t>②</w:t>
      </w:r>
      <w:r w:rsidRPr="00CA5B7B">
        <w:rPr>
          <w:rFonts w:ascii="宋体" w:eastAsia="宋体" w:hAnsi="宋体" w:hint="eastAsia"/>
          <w:color w:val="FF0000"/>
          <w:szCs w:val="21"/>
        </w:rPr>
        <w:t>液体密度；液体深度；（3）酒精。</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【解析】：（1）实验前先检查U型管压强计左右两液柱是否等高，然后用手轻轻按压橡皮膜，同时观察U形管两侧液面是否出现高度差；</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（2）根据液体压强的计算公式p＝</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液</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，因为h</w:t>
      </w:r>
      <w:r w:rsidRPr="00CA5B7B">
        <w:rPr>
          <w:rFonts w:ascii="宋体" w:eastAsia="宋体" w:hAnsi="宋体" w:hint="eastAsia"/>
          <w:color w:val="FF0000"/>
          <w:szCs w:val="21"/>
          <w:vertAlign w:val="subscript"/>
        </w:rPr>
        <w:t>a</w:t>
      </w:r>
      <w:r w:rsidRPr="00CA5B7B">
        <w:rPr>
          <w:rFonts w:ascii="宋体" w:eastAsia="宋体" w:hAnsi="宋体" w:hint="eastAsia"/>
          <w:color w:val="FF0000"/>
          <w:szCs w:val="21"/>
        </w:rPr>
        <w:t>＜</w:t>
      </w:r>
      <w:proofErr w:type="spellStart"/>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b</w:t>
      </w:r>
      <w:proofErr w:type="spellEnd"/>
      <w:r w:rsidRPr="00CA5B7B">
        <w:rPr>
          <w:rFonts w:ascii="宋体" w:eastAsia="宋体" w:hAnsi="宋体" w:hint="eastAsia"/>
          <w:color w:val="FF0000"/>
          <w:szCs w:val="21"/>
        </w:rPr>
        <w:t>＜</w:t>
      </w:r>
      <w:proofErr w:type="spellStart"/>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c</w:t>
      </w:r>
      <w:proofErr w:type="spellEnd"/>
      <w:r w:rsidRPr="00CA5B7B">
        <w:rPr>
          <w:rFonts w:ascii="宋体" w:eastAsia="宋体" w:hAnsi="宋体" w:hint="eastAsia"/>
          <w:color w:val="FF0000"/>
          <w:szCs w:val="21"/>
        </w:rPr>
        <w:t>，所以  p</w:t>
      </w:r>
      <w:r w:rsidRPr="00CA5B7B">
        <w:rPr>
          <w:rFonts w:ascii="宋体" w:eastAsia="宋体" w:hAnsi="宋体" w:hint="eastAsia"/>
          <w:color w:val="FF0000"/>
          <w:szCs w:val="21"/>
          <w:vertAlign w:val="subscript"/>
        </w:rPr>
        <w:t>a</w:t>
      </w:r>
      <w:r w:rsidRPr="00CA5B7B">
        <w:rPr>
          <w:rFonts w:ascii="宋体" w:eastAsia="宋体" w:hAnsi="宋体" w:hint="eastAsia"/>
          <w:color w:val="FF0000"/>
          <w:szCs w:val="21"/>
        </w:rPr>
        <w:t>＜</w:t>
      </w:r>
      <w:proofErr w:type="spellStart"/>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b</w:t>
      </w:r>
      <w:proofErr w:type="spellEnd"/>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c</w:t>
      </w:r>
      <w:r w:rsidRPr="00CA5B7B">
        <w:rPr>
          <w:rFonts w:ascii="宋体" w:eastAsia="宋体" w:hAnsi="宋体" w:hint="eastAsia"/>
          <w:color w:val="FF0000"/>
          <w:szCs w:val="21"/>
        </w:rPr>
        <w:t>，根据表中信息可得出的探究结论是液体密度相同时，深度越大压强越大；</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（3）图2中，三个烧杯中的液面相平，U形管两侧液面的高度差相同，说明压强相同，因为</w:t>
      </w:r>
      <w:r w:rsidRPr="00CA5B7B">
        <w:rPr>
          <w:rFonts w:ascii="宋体" w:eastAsia="宋体" w:hAnsi="宋体"/>
          <w:color w:val="FF0000"/>
          <w:szCs w:val="21"/>
        </w:rPr>
        <w:t>ρ</w:t>
      </w:r>
      <w:r w:rsidRPr="00CA5B7B">
        <w:rPr>
          <w:rFonts w:ascii="宋体" w:eastAsia="宋体" w:hAnsi="宋体" w:hint="eastAsia"/>
          <w:color w:val="FF0000"/>
          <w:szCs w:val="21"/>
          <w:vertAlign w:val="subscript"/>
        </w:rPr>
        <w:t>盐水</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酒精</w:t>
      </w:r>
      <w:r w:rsidRPr="00CA5B7B">
        <w:rPr>
          <w:rFonts w:ascii="宋体" w:eastAsia="宋体" w:hAnsi="宋体" w:hint="eastAsia"/>
          <w:color w:val="FF0000"/>
          <w:szCs w:val="21"/>
        </w:rPr>
        <w:t>，根据p＝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知h</w:t>
      </w:r>
      <w:r w:rsidRPr="00CA5B7B">
        <w:rPr>
          <w:rFonts w:ascii="宋体" w:eastAsia="宋体" w:hAnsi="宋体" w:hint="eastAsia"/>
          <w:color w:val="FF0000"/>
          <w:szCs w:val="21"/>
          <w:vertAlign w:val="subscript"/>
        </w:rPr>
        <w:t>酒精</w:t>
      </w:r>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＞h</w:t>
      </w:r>
      <w:r w:rsidRPr="00CA5B7B">
        <w:rPr>
          <w:rFonts w:ascii="宋体" w:eastAsia="宋体" w:hAnsi="宋体" w:hint="eastAsia"/>
          <w:color w:val="FF0000"/>
          <w:szCs w:val="21"/>
          <w:vertAlign w:val="subscript"/>
        </w:rPr>
        <w:t>盐水</w:t>
      </w:r>
      <w:r w:rsidRPr="00CA5B7B">
        <w:rPr>
          <w:rFonts w:ascii="宋体" w:eastAsia="宋体" w:hAnsi="宋体" w:hint="eastAsia"/>
          <w:color w:val="FF0000"/>
          <w:szCs w:val="21"/>
        </w:rPr>
        <w:t>，所以可以得出盐水、水、酒精压强相同的地方，酒精的深度最大。</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故答案为：（1）高度差；（2）</w:t>
      </w:r>
      <w:r w:rsidRPr="00CA5B7B">
        <w:rPr>
          <w:rFonts w:ascii="宋体" w:eastAsia="宋体" w:hAnsi="宋体"/>
          <w:color w:val="FF0000"/>
          <w:szCs w:val="21"/>
        </w:rPr>
        <w:t>①</w:t>
      </w:r>
      <w:r w:rsidRPr="00CA5B7B">
        <w:rPr>
          <w:rFonts w:ascii="宋体" w:eastAsia="宋体" w:hAnsi="宋体" w:hint="eastAsia"/>
          <w:color w:val="FF0000"/>
          <w:szCs w:val="21"/>
        </w:rPr>
        <w:t>小；中；大；</w:t>
      </w:r>
      <w:r w:rsidRPr="00CA5B7B">
        <w:rPr>
          <w:rFonts w:ascii="宋体" w:eastAsia="宋体" w:hAnsi="宋体"/>
          <w:color w:val="FF0000"/>
          <w:szCs w:val="21"/>
        </w:rPr>
        <w:t>②</w:t>
      </w:r>
      <w:r w:rsidRPr="00CA5B7B">
        <w:rPr>
          <w:rFonts w:ascii="宋体" w:eastAsia="宋体" w:hAnsi="宋体" w:hint="eastAsia"/>
          <w:color w:val="FF0000"/>
          <w:szCs w:val="21"/>
        </w:rPr>
        <w:t>液体密度；液体深度；（3）酒精。</w:t>
      </w:r>
    </w:p>
    <w:p w:rsidR="004106F7" w:rsidRPr="009B0D86" w:rsidRDefault="004106F7" w:rsidP="004106F7">
      <w:pPr>
        <w:spacing w:line="360" w:lineRule="auto"/>
        <w:ind w:firstLine="200"/>
        <w:rPr>
          <w:rFonts w:ascii="宋体" w:eastAsia="宋体" w:hAnsi="宋体"/>
          <w:szCs w:val="21"/>
        </w:rPr>
      </w:pPr>
      <w:r w:rsidRPr="009B0D86">
        <w:rPr>
          <w:rFonts w:ascii="宋体" w:eastAsia="宋体" w:hAnsi="宋体" w:hint="eastAsia"/>
          <w:b/>
          <w:szCs w:val="21"/>
        </w:rPr>
        <w:t>四．计算题（共2小题）</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15．（2020春•南康区月考）如图所示，有一放置在水平地面上的容器重为10N，装有重为40N的水，水深为0.1m，底面积为0.02m</w:t>
      </w:r>
      <w:r w:rsidRPr="009B0D86">
        <w:rPr>
          <w:rFonts w:ascii="宋体" w:eastAsia="宋体" w:hAnsi="宋体" w:hint="eastAsia"/>
          <w:szCs w:val="21"/>
          <w:vertAlign w:val="superscript"/>
        </w:rPr>
        <w:t>2</w:t>
      </w:r>
      <w:r w:rsidRPr="009B0D86">
        <w:rPr>
          <w:rFonts w:ascii="宋体" w:eastAsia="宋体" w:hAnsi="宋体" w:hint="eastAsia"/>
          <w:szCs w:val="21"/>
        </w:rPr>
        <w:t>，g＝10N/kg，求：</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（1）水对容器底部产生的压强？</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（2）容器对地面的压强？</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（3）容器底部受到水的压力？</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33C5C873" wp14:editId="45A7A6FD">
            <wp:extent cx="952633" cy="704948"/>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607046" name="Picture24"/>
                    <pic:cNvPicPr/>
                  </pic:nvPicPr>
                  <pic:blipFill>
                    <a:blip r:embed="rId71" cstate="print"/>
                    <a:stretch>
                      <a:fillRect/>
                    </a:stretch>
                  </pic:blipFill>
                  <pic:spPr>
                    <a:xfrm>
                      <a:off x="0" y="0"/>
                      <a:ext cx="952633" cy="704948"/>
                    </a:xfrm>
                    <a:prstGeom prst="rect">
                      <a:avLst/>
                    </a:prstGeom>
                  </pic:spPr>
                </pic:pic>
              </a:graphicData>
            </a:graphic>
          </wp:inline>
        </w:drawing>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【考点】：压强的大小及其计算；89：液体的压强的计算．</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【答案】：（1）1000Pa；（2）2500Pa；（3）20N。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【解析】：（1）水对容器底面产生的压强：</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＝1.0×10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kg/m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×10N/kg×0.1m＝1000Pa；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（2）因水平面上物体的压力和自身的重力相等，</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所以，容器对地面的压强：</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容</w:t>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14DD3DDA" wp14:editId="069A8341">
            <wp:extent cx="121920" cy="335280"/>
            <wp:effectExtent l="0" t="0" r="0" b="762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430229" name="Picture 76" descr="菁优网-jyeoo"/>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70AA0AC9" wp14:editId="466CA75F">
            <wp:extent cx="266700" cy="388620"/>
            <wp:effectExtent l="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92543" name="Picture 77" descr="菁优网-jyeoo"/>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26670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515DC5FF" wp14:editId="1581A35A">
            <wp:extent cx="601980" cy="388620"/>
            <wp:effectExtent l="0" t="0" r="762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40938" name="Picture 78" descr="菁优网-jyeoo"/>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bwMode="auto">
                    <a:xfrm>
                      <a:off x="0" y="0"/>
                      <a:ext cx="601980" cy="38862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296473C3" wp14:editId="0DB9BEEF">
            <wp:extent cx="579120" cy="388620"/>
            <wp:effectExtent l="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67352" name="Picture 79" descr="菁优网-jyeoo"/>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579120" cy="388620"/>
                    </a:xfrm>
                    <a:prstGeom prst="rect">
                      <a:avLst/>
                    </a:prstGeom>
                    <a:noFill/>
                    <a:ln>
                      <a:noFill/>
                    </a:ln>
                  </pic:spPr>
                </pic:pic>
              </a:graphicData>
            </a:graphic>
          </wp:inline>
        </w:drawing>
      </w:r>
      <w:r w:rsidRPr="00CA5B7B">
        <w:rPr>
          <w:rFonts w:ascii="宋体" w:eastAsia="宋体" w:hAnsi="宋体" w:hint="eastAsia"/>
          <w:color w:val="FF0000"/>
          <w:szCs w:val="21"/>
        </w:rPr>
        <w:t>＝2500Pa；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（3）由压强公式p＝</w:t>
      </w:r>
      <w:r w:rsidRPr="00CA5B7B">
        <w:rPr>
          <w:rFonts w:ascii="宋体" w:eastAsia="宋体" w:hAnsi="宋体"/>
          <w:noProof/>
          <w:color w:val="FF0000"/>
          <w:position w:val="-22"/>
          <w:szCs w:val="21"/>
        </w:rPr>
        <w:drawing>
          <wp:inline distT="0" distB="0" distL="0" distR="0" wp14:anchorId="59164186" wp14:editId="45DC939C">
            <wp:extent cx="121920" cy="335280"/>
            <wp:effectExtent l="0" t="0" r="0" b="762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751031" name="Picture 80" descr="菁优网-jyeoo"/>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，可知容器底部受到水的压力为：</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F</w:t>
      </w:r>
      <w:r w:rsidRPr="00CA5B7B">
        <w:rPr>
          <w:rFonts w:ascii="宋体" w:eastAsia="宋体" w:hAnsi="宋体" w:hint="eastAsia"/>
          <w:color w:val="FF0000"/>
          <w:szCs w:val="21"/>
          <w:vertAlign w:val="subscript"/>
        </w:rPr>
        <w:t>压</w:t>
      </w:r>
      <w:r w:rsidRPr="00CA5B7B">
        <w:rPr>
          <w:rFonts w:ascii="宋体" w:eastAsia="宋体" w:hAnsi="宋体" w:hint="eastAsia"/>
          <w:color w:val="FF0000"/>
          <w:szCs w:val="21"/>
        </w:rPr>
        <w:t>＝p</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S＝1000Pa×0.02m</w:t>
      </w:r>
      <w:r w:rsidRPr="00CA5B7B">
        <w:rPr>
          <w:rFonts w:ascii="宋体" w:eastAsia="宋体" w:hAnsi="宋体" w:hint="eastAsia"/>
          <w:color w:val="FF0000"/>
          <w:szCs w:val="21"/>
          <w:vertAlign w:val="superscript"/>
        </w:rPr>
        <w:t>2</w:t>
      </w:r>
      <w:r w:rsidRPr="00CA5B7B">
        <w:rPr>
          <w:rFonts w:ascii="宋体" w:eastAsia="宋体" w:hAnsi="宋体" w:hint="eastAsia"/>
          <w:color w:val="FF0000"/>
          <w:szCs w:val="21"/>
        </w:rPr>
        <w:t>＝20N。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答：（1）水对容器底面产生的压强1000Pa；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（2）容器对地面的压强2500Pa；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lastRenderedPageBreak/>
        <w:t>（3）容器底部受到水的压力20N。</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16．（2020•大兴区一模）如图所示，平底茶壶的质量是0.4kg，底面积是4×10</w:t>
      </w:r>
      <w:r w:rsidRPr="009B0D86">
        <w:rPr>
          <w:rFonts w:ascii="宋体" w:eastAsia="宋体" w:hAnsi="宋体" w:hint="eastAsia"/>
          <w:szCs w:val="21"/>
          <w:vertAlign w:val="superscript"/>
        </w:rPr>
        <w:t>﹣3</w:t>
      </w:r>
      <w:r w:rsidRPr="009B0D86">
        <w:rPr>
          <w:rFonts w:ascii="宋体" w:eastAsia="宋体" w:hAnsi="宋体" w:hint="eastAsia"/>
          <w:szCs w:val="21"/>
        </w:rPr>
        <w:t>m</w:t>
      </w:r>
      <w:r w:rsidRPr="009B0D86">
        <w:rPr>
          <w:rFonts w:ascii="宋体" w:eastAsia="宋体" w:hAnsi="宋体" w:hint="eastAsia"/>
          <w:szCs w:val="21"/>
          <w:vertAlign w:val="superscript"/>
        </w:rPr>
        <w:t>2</w:t>
      </w:r>
      <w:r w:rsidRPr="009B0D86">
        <w:rPr>
          <w:rFonts w:ascii="宋体" w:eastAsia="宋体" w:hAnsi="宋体" w:hint="eastAsia"/>
          <w:szCs w:val="21"/>
        </w:rPr>
        <w:t>，内盛0.6kg的水后，把该茶壶放置在水平桌面中央。（g取10N/kg）</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求：（1）水对茶壶底部的压强；</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（2）水对茶壶底部的压力；</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（3）茶壶对水平桌面的压力；</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（4）茶壶对水平桌面的压强。</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5BF0DAD6" wp14:editId="420834F6">
            <wp:extent cx="1848108" cy="981212"/>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93001" name="Picture24"/>
                    <pic:cNvPicPr/>
                  </pic:nvPicPr>
                  <pic:blipFill>
                    <a:blip r:embed="rId77" cstate="print"/>
                    <a:stretch>
                      <a:fillRect/>
                    </a:stretch>
                  </pic:blipFill>
                  <pic:spPr>
                    <a:xfrm>
                      <a:off x="0" y="0"/>
                      <a:ext cx="1848108" cy="981212"/>
                    </a:xfrm>
                    <a:prstGeom prst="rect">
                      <a:avLst/>
                    </a:prstGeom>
                  </pic:spPr>
                </pic:pic>
              </a:graphicData>
            </a:graphic>
          </wp:inline>
        </w:drawing>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【考点】：压力及重力与压力的区别；压强的大小及其计算；液体的压强的计算．</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【答案】：（1）1200Pa；（2）4.8N；（3）10N；（4）2.5×10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【解析】：（1）水对茶壶底部的压强：</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p＝</w:t>
      </w:r>
      <w:r w:rsidRPr="00CA5B7B">
        <w:rPr>
          <w:rFonts w:ascii="宋体" w:eastAsia="宋体" w:hAnsi="宋体"/>
          <w:color w:val="FF0000"/>
          <w:szCs w:val="21"/>
        </w:rPr>
        <w:t>ρ</w:t>
      </w:r>
      <w:r w:rsidRPr="00CA5B7B">
        <w:rPr>
          <w:rFonts w:ascii="宋体" w:eastAsia="宋体" w:hAnsi="宋体" w:hint="eastAsia"/>
          <w:color w:val="FF0000"/>
          <w:szCs w:val="21"/>
          <w:vertAlign w:val="subscript"/>
        </w:rPr>
        <w:t>水</w:t>
      </w:r>
      <w:proofErr w:type="spellStart"/>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＝1.0×10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kg/m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×10N/kg×0.12m＝1200Pa；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（2）由p＝</w:t>
      </w:r>
      <w:r w:rsidRPr="00CA5B7B">
        <w:rPr>
          <w:rFonts w:ascii="宋体" w:eastAsia="宋体" w:hAnsi="宋体"/>
          <w:noProof/>
          <w:color w:val="FF0000"/>
          <w:position w:val="-22"/>
          <w:szCs w:val="21"/>
        </w:rPr>
        <w:drawing>
          <wp:inline distT="0" distB="0" distL="0" distR="0" wp14:anchorId="525A2BFC" wp14:editId="685655A2">
            <wp:extent cx="121920" cy="335280"/>
            <wp:effectExtent l="0" t="0" r="0" b="762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61128" name="Picture 81" descr="菁优网-jyeoo"/>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可得，水对茶壶底部的压力：</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F＝</w:t>
      </w:r>
      <w:proofErr w:type="spellStart"/>
      <w:r w:rsidRPr="00CA5B7B">
        <w:rPr>
          <w:rFonts w:ascii="宋体" w:eastAsia="宋体" w:hAnsi="宋体" w:hint="eastAsia"/>
          <w:color w:val="FF0000"/>
          <w:szCs w:val="21"/>
        </w:rPr>
        <w:t>pS</w:t>
      </w:r>
      <w:proofErr w:type="spellEnd"/>
      <w:r w:rsidRPr="00CA5B7B">
        <w:rPr>
          <w:rFonts w:ascii="宋体" w:eastAsia="宋体" w:hAnsi="宋体" w:hint="eastAsia"/>
          <w:color w:val="FF0000"/>
          <w:szCs w:val="21"/>
        </w:rPr>
        <w:t>＝1200Pa×4×10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m</w:t>
      </w:r>
      <w:r w:rsidRPr="00CA5B7B">
        <w:rPr>
          <w:rFonts w:ascii="宋体" w:eastAsia="宋体" w:hAnsi="宋体" w:hint="eastAsia"/>
          <w:color w:val="FF0000"/>
          <w:szCs w:val="21"/>
          <w:vertAlign w:val="superscript"/>
        </w:rPr>
        <w:t>2</w:t>
      </w:r>
      <w:r w:rsidRPr="00CA5B7B">
        <w:rPr>
          <w:rFonts w:ascii="宋体" w:eastAsia="宋体" w:hAnsi="宋体" w:hint="eastAsia"/>
          <w:color w:val="FF0000"/>
          <w:szCs w:val="21"/>
        </w:rPr>
        <w:t>＝4.8N；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（3）在水平面上，茶壶对桌面的压力等于重力，</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所以茶壶对桌面的压力：</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F′＝G＝（m</w:t>
      </w:r>
      <w:r w:rsidRPr="00CA5B7B">
        <w:rPr>
          <w:rFonts w:ascii="宋体" w:eastAsia="宋体" w:hAnsi="宋体" w:hint="eastAsia"/>
          <w:color w:val="FF0000"/>
          <w:szCs w:val="21"/>
          <w:vertAlign w:val="subscript"/>
        </w:rPr>
        <w:t>壶</w:t>
      </w:r>
      <w:r w:rsidRPr="00CA5B7B">
        <w:rPr>
          <w:rFonts w:ascii="宋体" w:eastAsia="宋体" w:hAnsi="宋体" w:hint="eastAsia"/>
          <w:color w:val="FF0000"/>
          <w:szCs w:val="21"/>
        </w:rPr>
        <w:t>+m</w:t>
      </w:r>
      <w:r w:rsidRPr="00CA5B7B">
        <w:rPr>
          <w:rFonts w:ascii="宋体" w:eastAsia="宋体" w:hAnsi="宋体" w:hint="eastAsia"/>
          <w:color w:val="FF0000"/>
          <w:szCs w:val="21"/>
          <w:vertAlign w:val="subscript"/>
        </w:rPr>
        <w:t>水</w:t>
      </w:r>
      <w:r w:rsidRPr="00CA5B7B">
        <w:rPr>
          <w:rFonts w:ascii="宋体" w:eastAsia="宋体" w:hAnsi="宋体" w:hint="eastAsia"/>
          <w:color w:val="FF0000"/>
          <w:szCs w:val="21"/>
        </w:rPr>
        <w:t>）g＝（0.4kg+0.6kg）×10N/kg＝10N；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（4）茶壶对水平桌面的压强：</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p′＝</w:t>
      </w:r>
      <w:r w:rsidRPr="00CA5B7B">
        <w:rPr>
          <w:rFonts w:ascii="宋体" w:eastAsia="宋体" w:hAnsi="宋体"/>
          <w:noProof/>
          <w:color w:val="FF0000"/>
          <w:position w:val="-22"/>
          <w:szCs w:val="21"/>
        </w:rPr>
        <w:drawing>
          <wp:inline distT="0" distB="0" distL="0" distR="0" wp14:anchorId="63D37A13" wp14:editId="42FF10A8">
            <wp:extent cx="274320" cy="335280"/>
            <wp:effectExtent l="0" t="0" r="0" b="762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115386" name="Picture 82" descr="菁优网-jyeoo"/>
                    <pic:cNvPicPr>
                      <a:picLocks noChangeAspect="1" noChangeArrowheads="1"/>
                    </pic:cNvPicPr>
                  </pic:nvPicPr>
                  <pic:blipFill>
                    <a:blip r:embed="rId78">
                      <a:extLst>
                        <a:ext uri="{28A0092B-C50C-407E-A947-70E740481C1C}">
                          <a14:useLocalDpi xmlns:a14="http://schemas.microsoft.com/office/drawing/2010/main" val="0"/>
                        </a:ext>
                      </a:extLst>
                    </a:blip>
                    <a:stretch>
                      <a:fillRect/>
                    </a:stretch>
                  </pic:blipFill>
                  <pic:spPr bwMode="auto">
                    <a:xfrm>
                      <a:off x="0" y="0"/>
                      <a:ext cx="2743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30"/>
          <w:szCs w:val="21"/>
        </w:rPr>
        <w:drawing>
          <wp:inline distT="0" distB="0" distL="0" distR="0" wp14:anchorId="4E2ECA22" wp14:editId="740D50AB">
            <wp:extent cx="769620" cy="388620"/>
            <wp:effectExtent l="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341611" name="Picture 83" descr="菁优网-jyeoo"/>
                    <pic:cNvPicPr>
                      <a:picLocks noChangeAspect="1" noChangeArrowheads="1"/>
                    </pic:cNvPicPr>
                  </pic:nvPicPr>
                  <pic:blipFill>
                    <a:blip r:embed="rId79">
                      <a:extLst>
                        <a:ext uri="{28A0092B-C50C-407E-A947-70E740481C1C}">
                          <a14:useLocalDpi xmlns:a14="http://schemas.microsoft.com/office/drawing/2010/main" val="0"/>
                        </a:ext>
                      </a:extLst>
                    </a:blip>
                    <a:stretch>
                      <a:fillRect/>
                    </a:stretch>
                  </pic:blipFill>
                  <pic:spPr bwMode="auto">
                    <a:xfrm>
                      <a:off x="0" y="0"/>
                      <a:ext cx="769620" cy="388620"/>
                    </a:xfrm>
                    <a:prstGeom prst="rect">
                      <a:avLst/>
                    </a:prstGeom>
                    <a:noFill/>
                    <a:ln>
                      <a:noFill/>
                    </a:ln>
                  </pic:spPr>
                </pic:pic>
              </a:graphicData>
            </a:graphic>
          </wp:inline>
        </w:drawing>
      </w:r>
      <w:r w:rsidRPr="00CA5B7B">
        <w:rPr>
          <w:rFonts w:ascii="宋体" w:eastAsia="宋体" w:hAnsi="宋体" w:hint="eastAsia"/>
          <w:color w:val="FF0000"/>
          <w:szCs w:val="21"/>
        </w:rPr>
        <w:t>＝2.5×10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答：（1）水对茶壶底部的压强为1200Pa；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（2）水对茶壶底部的压力为4.8N；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（3）茶壶对水平桌面的压力为10N；</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（4）茶壶对水平桌面的压强为2.5×10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Pa。</w:t>
      </w:r>
    </w:p>
    <w:p w:rsidR="004106F7" w:rsidRPr="009B0D86" w:rsidRDefault="004106F7" w:rsidP="004106F7">
      <w:pPr>
        <w:spacing w:line="360" w:lineRule="auto"/>
        <w:ind w:firstLine="200"/>
        <w:rPr>
          <w:rFonts w:ascii="宋体" w:eastAsia="宋体" w:hAnsi="宋体"/>
          <w:szCs w:val="21"/>
        </w:rPr>
      </w:pPr>
      <w:r w:rsidRPr="009B0D86">
        <w:rPr>
          <w:rFonts w:ascii="宋体" w:eastAsia="宋体" w:hAnsi="宋体" w:hint="eastAsia"/>
          <w:b/>
          <w:szCs w:val="21"/>
        </w:rPr>
        <w:t>五．综合能力题（共1小题）</w:t>
      </w:r>
    </w:p>
    <w:p w:rsidR="004106F7" w:rsidRPr="009B0D86" w:rsidRDefault="004106F7" w:rsidP="004106F7">
      <w:pPr>
        <w:spacing w:line="360" w:lineRule="auto"/>
        <w:ind w:left="273" w:hangingChars="130" w:hanging="273"/>
        <w:rPr>
          <w:rFonts w:ascii="宋体" w:eastAsia="宋体" w:hAnsi="宋体"/>
          <w:szCs w:val="21"/>
        </w:rPr>
      </w:pPr>
      <w:r w:rsidRPr="009B0D86">
        <w:rPr>
          <w:rFonts w:ascii="宋体" w:eastAsia="宋体" w:hAnsi="宋体" w:hint="eastAsia"/>
          <w:szCs w:val="21"/>
        </w:rPr>
        <w:t>17．（2019春•西城区校级期中）小明参观科技馆时，看到下面的资料：</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“蛟龙号”载人深潜器（如图所示）是我国首台自主设计、自主集成研制的作业型深海载人潜水器，也是目前世界上下潜能力最深的作业型载人潜水器。“蛟龙号”可在占世</w:t>
      </w:r>
      <w:r w:rsidRPr="009B0D86">
        <w:rPr>
          <w:rFonts w:ascii="宋体" w:eastAsia="宋体" w:hAnsi="宋体" w:hint="eastAsia"/>
          <w:szCs w:val="21"/>
        </w:rPr>
        <w:lastRenderedPageBreak/>
        <w:t>界海洋面积99.8%的广阔海域中使用，对于我国开发利用深海的资源有着重要的意义。</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“蛟龙号”，最大工作设计深度为7000米。“蛟龙号”潜入深海数千米，如何与海面母船保持联系呢？</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科学家们研发了具有世界先进水平的高速水声通讯技术，采用声纳通讯。“蛟龙号”在深海通讯靠“声”而不靠“电磁”。陆地通信主要靠电磁波，速度可以达到光速。但这一利器到了水中却没了用武之地，电磁波在海水中只能深入几米。</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根据以上资料和学过的知识，回答下列问题：</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（1）潜水器在下潜过程中受到海水的压强逐渐</w:t>
      </w:r>
      <w:r w:rsidRPr="009B0D86">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（2）下潜到海面下7000m深处时受到海水的压强是</w:t>
      </w:r>
      <w:r w:rsidRPr="009B0D86">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Pa；</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（海水密度按1.0×10</w:t>
      </w:r>
      <w:r w:rsidRPr="009B0D86">
        <w:rPr>
          <w:rFonts w:ascii="宋体" w:eastAsia="宋体" w:hAnsi="宋体" w:hint="eastAsia"/>
          <w:szCs w:val="21"/>
          <w:vertAlign w:val="superscript"/>
        </w:rPr>
        <w:t>3</w:t>
      </w:r>
      <w:r w:rsidRPr="009B0D86">
        <w:rPr>
          <w:rFonts w:ascii="宋体" w:eastAsia="宋体" w:hAnsi="宋体" w:hint="eastAsia"/>
          <w:szCs w:val="21"/>
        </w:rPr>
        <w:t>kg/m</w:t>
      </w:r>
      <w:r w:rsidRPr="009B0D86">
        <w:rPr>
          <w:rFonts w:ascii="宋体" w:eastAsia="宋体" w:hAnsi="宋体" w:hint="eastAsia"/>
          <w:szCs w:val="21"/>
          <w:vertAlign w:val="superscript"/>
        </w:rPr>
        <w:t>3</w:t>
      </w:r>
      <w:r w:rsidRPr="009B0D86">
        <w:rPr>
          <w:rFonts w:ascii="宋体" w:eastAsia="宋体" w:hAnsi="宋体" w:hint="eastAsia"/>
          <w:szCs w:val="21"/>
        </w:rPr>
        <w:t>计算，g＝10N/kg）</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szCs w:val="21"/>
        </w:rPr>
        <w:t>（3）声在水中传播速度是1500m/s，如果母船上的人向6000m深度的蛟龙号发出信号，经</w:t>
      </w:r>
      <w:r w:rsidRPr="009B0D86">
        <w:rPr>
          <w:rFonts w:ascii="宋体" w:eastAsia="宋体" w:hAnsi="宋体" w:hint="eastAsia"/>
          <w:szCs w:val="21"/>
          <w:u w:val="single"/>
        </w:rPr>
        <w:t xml:space="preserve">　</w:t>
      </w:r>
      <w:r>
        <w:rPr>
          <w:rFonts w:ascii="宋体" w:eastAsia="宋体" w:hAnsi="宋体"/>
          <w:szCs w:val="21"/>
          <w:u w:val="single"/>
        </w:rPr>
        <w:t xml:space="preserve"> </w:t>
      </w:r>
      <w:r w:rsidRPr="009B0D86">
        <w:rPr>
          <w:rFonts w:ascii="宋体" w:eastAsia="宋体" w:hAnsi="宋体" w:hint="eastAsia"/>
          <w:szCs w:val="21"/>
          <w:u w:val="single"/>
        </w:rPr>
        <w:t xml:space="preserve">　</w:t>
      </w:r>
      <w:r w:rsidRPr="009B0D86">
        <w:rPr>
          <w:rFonts w:ascii="宋体" w:eastAsia="宋体" w:hAnsi="宋体" w:hint="eastAsia"/>
          <w:szCs w:val="21"/>
        </w:rPr>
        <w:t>s收到返回的信号。</w:t>
      </w:r>
    </w:p>
    <w:p w:rsidR="004106F7" w:rsidRPr="009B0D86" w:rsidRDefault="004106F7" w:rsidP="004106F7">
      <w:pPr>
        <w:spacing w:line="360" w:lineRule="auto"/>
        <w:ind w:leftChars="130" w:left="273" w:firstLine="200"/>
        <w:rPr>
          <w:rFonts w:ascii="宋体" w:eastAsia="宋体" w:hAnsi="宋体"/>
          <w:szCs w:val="21"/>
        </w:rPr>
      </w:pPr>
      <w:r w:rsidRPr="009B0D86">
        <w:rPr>
          <w:rFonts w:ascii="宋体" w:eastAsia="宋体" w:hAnsi="宋体" w:hint="eastAsia"/>
          <w:noProof/>
          <w:szCs w:val="21"/>
        </w:rPr>
        <w:drawing>
          <wp:inline distT="0" distB="0" distL="0" distR="0" wp14:anchorId="25A915C7" wp14:editId="62B53AC6">
            <wp:extent cx="1381318" cy="1390844"/>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6912" name="Picture24"/>
                    <pic:cNvPicPr/>
                  </pic:nvPicPr>
                  <pic:blipFill>
                    <a:blip r:embed="rId80" cstate="print"/>
                    <a:stretch>
                      <a:fillRect/>
                    </a:stretch>
                  </pic:blipFill>
                  <pic:spPr>
                    <a:xfrm>
                      <a:off x="0" y="0"/>
                      <a:ext cx="1381318" cy="1390844"/>
                    </a:xfrm>
                    <a:prstGeom prst="rect">
                      <a:avLst/>
                    </a:prstGeom>
                  </pic:spPr>
                </pic:pic>
              </a:graphicData>
            </a:graphic>
          </wp:inline>
        </w:drawing>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【考点】：液体的压强的特点；液体的压强的计算；回声测距离的应用．</w:t>
      </w:r>
      <w:r w:rsidRPr="00CA5B7B">
        <w:rPr>
          <w:rFonts w:ascii="宋体" w:eastAsia="宋体" w:hAnsi="宋体"/>
          <w:color w:val="FF0000"/>
          <w:szCs w:val="21"/>
        </w:rPr>
        <w:t xml:space="preserve"> </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【答案】：（1）增大；（2）7×10</w:t>
      </w:r>
      <w:r w:rsidRPr="00CA5B7B">
        <w:rPr>
          <w:rFonts w:ascii="宋体" w:eastAsia="宋体" w:hAnsi="宋体" w:hint="eastAsia"/>
          <w:color w:val="FF0000"/>
          <w:szCs w:val="21"/>
          <w:vertAlign w:val="superscript"/>
        </w:rPr>
        <w:t>7</w:t>
      </w:r>
      <w:r w:rsidRPr="00CA5B7B">
        <w:rPr>
          <w:rFonts w:ascii="宋体" w:eastAsia="宋体" w:hAnsi="宋体" w:hint="eastAsia"/>
          <w:color w:val="FF0000"/>
          <w:szCs w:val="21"/>
        </w:rPr>
        <w:t>；（3）8。</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【解析】：（1）由密度一定时液体压强的大小随深度的增加而增大可知，潜水器在下潜过程中受到海水的压强逐渐增大；</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（2）蛟龙号下潜到海面下7000m深处时受到海水的压强是：</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p＝</w:t>
      </w:r>
      <w:proofErr w:type="spellStart"/>
      <w:r w:rsidRPr="00CA5B7B">
        <w:rPr>
          <w:rFonts w:ascii="宋体" w:eastAsia="宋体" w:hAnsi="宋体"/>
          <w:color w:val="FF0000"/>
          <w:szCs w:val="21"/>
        </w:rPr>
        <w:t>ρ</w:t>
      </w:r>
      <w:r w:rsidRPr="00CA5B7B">
        <w:rPr>
          <w:rFonts w:ascii="宋体" w:eastAsia="宋体" w:hAnsi="宋体" w:hint="eastAsia"/>
          <w:color w:val="FF0000"/>
          <w:szCs w:val="21"/>
        </w:rPr>
        <w:t>gh</w:t>
      </w:r>
      <w:proofErr w:type="spellEnd"/>
      <w:r w:rsidRPr="00CA5B7B">
        <w:rPr>
          <w:rFonts w:ascii="宋体" w:eastAsia="宋体" w:hAnsi="宋体" w:hint="eastAsia"/>
          <w:color w:val="FF0000"/>
          <w:szCs w:val="21"/>
        </w:rPr>
        <w:t>＝1.0×10</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kg/m</w:t>
      </w:r>
      <w:r w:rsidRPr="00CA5B7B">
        <w:rPr>
          <w:rFonts w:ascii="宋体" w:eastAsia="宋体" w:hAnsi="宋体" w:hint="eastAsia"/>
          <w:color w:val="FF0000"/>
          <w:szCs w:val="21"/>
          <w:vertAlign w:val="superscript"/>
        </w:rPr>
        <w:t>3</w:t>
      </w:r>
      <w:r w:rsidRPr="00CA5B7B">
        <w:rPr>
          <w:rFonts w:ascii="宋体" w:eastAsia="宋体" w:hAnsi="宋体" w:hint="eastAsia"/>
          <w:color w:val="FF0000"/>
          <w:szCs w:val="21"/>
        </w:rPr>
        <w:t>×10N/kg×7000m＝7×10</w:t>
      </w:r>
      <w:r w:rsidRPr="00CA5B7B">
        <w:rPr>
          <w:rFonts w:ascii="宋体" w:eastAsia="宋体" w:hAnsi="宋体" w:hint="eastAsia"/>
          <w:color w:val="FF0000"/>
          <w:szCs w:val="21"/>
          <w:vertAlign w:val="superscript"/>
        </w:rPr>
        <w:t>7</w:t>
      </w:r>
      <w:r w:rsidRPr="00CA5B7B">
        <w:rPr>
          <w:rFonts w:ascii="宋体" w:eastAsia="宋体" w:hAnsi="宋体" w:hint="eastAsia"/>
          <w:color w:val="FF0000"/>
          <w:szCs w:val="21"/>
        </w:rPr>
        <w:t>Pa；</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（3）母船发出信号到收到返回的信号的过程中，信号传播的距离：</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s＝2×6000m＝12000m，</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由公式v＝</w:t>
      </w:r>
      <w:r w:rsidRPr="00CA5B7B">
        <w:rPr>
          <w:rFonts w:ascii="宋体" w:eastAsia="宋体" w:hAnsi="宋体"/>
          <w:noProof/>
          <w:color w:val="FF0000"/>
          <w:position w:val="-22"/>
          <w:szCs w:val="21"/>
        </w:rPr>
        <w:drawing>
          <wp:inline distT="0" distB="0" distL="0" distR="0" wp14:anchorId="710F5DAB" wp14:editId="75896F2A">
            <wp:extent cx="121920" cy="335280"/>
            <wp:effectExtent l="0" t="0" r="0" b="762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025752" name="Picture 84" descr="菁优网-jyeoo"/>
                    <pic:cNvPicPr>
                      <a:picLocks noChangeAspect="1" noChangeArrowheads="1"/>
                    </pic:cNvPicPr>
                  </pic:nvPicPr>
                  <pic:blipFill>
                    <a:blip r:embed="rId81">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得收到返回的信号的时间为：</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t＝</w:t>
      </w:r>
      <w:r w:rsidRPr="00CA5B7B">
        <w:rPr>
          <w:rFonts w:ascii="宋体" w:eastAsia="宋体" w:hAnsi="宋体"/>
          <w:noProof/>
          <w:color w:val="FF0000"/>
          <w:position w:val="-22"/>
          <w:szCs w:val="21"/>
        </w:rPr>
        <w:drawing>
          <wp:inline distT="0" distB="0" distL="0" distR="0" wp14:anchorId="5EDEA975" wp14:editId="1F17DBCD">
            <wp:extent cx="121920" cy="335280"/>
            <wp:effectExtent l="0" t="0" r="0" b="762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270664" name="Picture 85" descr="菁优网-jyeoo"/>
                    <pic:cNvPicPr>
                      <a:picLocks noChangeAspect="1" noChangeArrowheads="1"/>
                    </pic:cNvPicPr>
                  </pic:nvPicPr>
                  <pic:blipFill>
                    <a:blip r:embed="rId82">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CA5B7B">
        <w:rPr>
          <w:rFonts w:ascii="宋体" w:eastAsia="宋体" w:hAnsi="宋体" w:hint="eastAsia"/>
          <w:color w:val="FF0000"/>
          <w:szCs w:val="21"/>
        </w:rPr>
        <w:t>＝</w:t>
      </w:r>
      <w:r w:rsidRPr="00CA5B7B">
        <w:rPr>
          <w:rFonts w:ascii="宋体" w:eastAsia="宋体" w:hAnsi="宋体"/>
          <w:noProof/>
          <w:color w:val="FF0000"/>
          <w:position w:val="-22"/>
          <w:szCs w:val="21"/>
        </w:rPr>
        <w:drawing>
          <wp:inline distT="0" distB="0" distL="0" distR="0" wp14:anchorId="71580955" wp14:editId="596AF51E">
            <wp:extent cx="579120" cy="335280"/>
            <wp:effectExtent l="0" t="0" r="0" b="762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228690" name="Picture 86" descr="菁优网-jyeoo"/>
                    <pic:cNvPicPr>
                      <a:picLocks noChangeAspect="1" noChangeArrowheads="1"/>
                    </pic:cNvPicPr>
                  </pic:nvPicPr>
                  <pic:blipFill>
                    <a:blip r:embed="rId83">
                      <a:extLst>
                        <a:ext uri="{28A0092B-C50C-407E-A947-70E740481C1C}">
                          <a14:useLocalDpi xmlns:a14="http://schemas.microsoft.com/office/drawing/2010/main" val="0"/>
                        </a:ext>
                      </a:extLst>
                    </a:blip>
                    <a:stretch>
                      <a:fillRect/>
                    </a:stretch>
                  </pic:blipFill>
                  <pic:spPr bwMode="auto">
                    <a:xfrm>
                      <a:off x="0" y="0"/>
                      <a:ext cx="579120" cy="335280"/>
                    </a:xfrm>
                    <a:prstGeom prst="rect">
                      <a:avLst/>
                    </a:prstGeom>
                    <a:noFill/>
                    <a:ln>
                      <a:noFill/>
                    </a:ln>
                  </pic:spPr>
                </pic:pic>
              </a:graphicData>
            </a:graphic>
          </wp:inline>
        </w:drawing>
      </w:r>
      <w:r w:rsidRPr="00CA5B7B">
        <w:rPr>
          <w:rFonts w:ascii="宋体" w:eastAsia="宋体" w:hAnsi="宋体" w:hint="eastAsia"/>
          <w:color w:val="FF0000"/>
          <w:szCs w:val="21"/>
        </w:rPr>
        <w:t>＝8s。</w:t>
      </w:r>
    </w:p>
    <w:p w:rsidR="004106F7" w:rsidRPr="00CA5B7B" w:rsidRDefault="004106F7" w:rsidP="004106F7">
      <w:pPr>
        <w:spacing w:line="360" w:lineRule="auto"/>
        <w:ind w:leftChars="130" w:left="273" w:firstLine="200"/>
        <w:rPr>
          <w:rFonts w:ascii="宋体" w:eastAsia="宋体" w:hAnsi="宋体"/>
          <w:color w:val="FF0000"/>
          <w:szCs w:val="21"/>
        </w:rPr>
      </w:pPr>
      <w:r w:rsidRPr="00CA5B7B">
        <w:rPr>
          <w:rFonts w:ascii="宋体" w:eastAsia="宋体" w:hAnsi="宋体" w:hint="eastAsia"/>
          <w:color w:val="FF0000"/>
          <w:szCs w:val="21"/>
        </w:rPr>
        <w:t>故答案为：（1）增大；（2）7×10</w:t>
      </w:r>
      <w:r w:rsidRPr="00CA5B7B">
        <w:rPr>
          <w:rFonts w:ascii="宋体" w:eastAsia="宋体" w:hAnsi="宋体" w:hint="eastAsia"/>
          <w:color w:val="FF0000"/>
          <w:szCs w:val="21"/>
          <w:vertAlign w:val="superscript"/>
        </w:rPr>
        <w:t>7</w:t>
      </w:r>
      <w:r w:rsidRPr="00CA5B7B">
        <w:rPr>
          <w:rFonts w:ascii="宋体" w:eastAsia="宋体" w:hAnsi="宋体" w:hint="eastAsia"/>
          <w:color w:val="FF0000"/>
          <w:szCs w:val="21"/>
        </w:rPr>
        <w:t>；（3）8。</w:t>
      </w:r>
    </w:p>
    <w:p w:rsidR="00042AD7" w:rsidRPr="004106F7" w:rsidRDefault="00042AD7" w:rsidP="004106F7"/>
    <w:sectPr w:rsidR="00042AD7" w:rsidRPr="004106F7">
      <w:headerReference w:type="default" r:id="rId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00A" w:rsidRDefault="00F7600A" w:rsidP="00A74E01">
      <w:r>
        <w:separator/>
      </w:r>
    </w:p>
  </w:endnote>
  <w:endnote w:type="continuationSeparator" w:id="0">
    <w:p w:rsidR="00F7600A" w:rsidRDefault="00F7600A"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00A" w:rsidRDefault="00F7600A" w:rsidP="00A74E01">
      <w:r>
        <w:separator/>
      </w:r>
    </w:p>
  </w:footnote>
  <w:footnote w:type="continuationSeparator" w:id="0">
    <w:p w:rsidR="00F7600A" w:rsidRDefault="00F7600A"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3pt" o:bullet="t">
        <v:imagedata r:id="rId1" o:title=""/>
      </v:shape>
    </w:pict>
  </w:numPicBullet>
  <w:abstractNum w:abstractNumId="0">
    <w:nsid w:val="079A43F1"/>
    <w:multiLevelType w:val="hybridMultilevel"/>
    <w:tmpl w:val="5F1AC52C"/>
    <w:lvl w:ilvl="0" w:tplc="C1CC2C7A">
      <w:start w:val="1"/>
      <w:numFmt w:val="upperLetter"/>
      <w:lvlText w:val="%1."/>
      <w:lvlJc w:val="left"/>
      <w:pPr>
        <w:ind w:left="1302" w:hanging="732"/>
      </w:pPr>
      <w:rPr>
        <w:rFonts w:hint="default"/>
      </w:rPr>
    </w:lvl>
    <w:lvl w:ilvl="1" w:tplc="AADC45DC" w:tentative="1">
      <w:start w:val="1"/>
      <w:numFmt w:val="lowerLetter"/>
      <w:lvlText w:val="%2)"/>
      <w:lvlJc w:val="left"/>
      <w:pPr>
        <w:ind w:left="1410" w:hanging="420"/>
      </w:pPr>
    </w:lvl>
    <w:lvl w:ilvl="2" w:tplc="7966A71A" w:tentative="1">
      <w:start w:val="1"/>
      <w:numFmt w:val="lowerRoman"/>
      <w:lvlText w:val="%3."/>
      <w:lvlJc w:val="right"/>
      <w:pPr>
        <w:ind w:left="1830" w:hanging="420"/>
      </w:pPr>
    </w:lvl>
    <w:lvl w:ilvl="3" w:tplc="06345C48" w:tentative="1">
      <w:start w:val="1"/>
      <w:numFmt w:val="decimal"/>
      <w:lvlText w:val="%4."/>
      <w:lvlJc w:val="left"/>
      <w:pPr>
        <w:ind w:left="2250" w:hanging="420"/>
      </w:pPr>
    </w:lvl>
    <w:lvl w:ilvl="4" w:tplc="B3ECD6BC" w:tentative="1">
      <w:start w:val="1"/>
      <w:numFmt w:val="lowerLetter"/>
      <w:lvlText w:val="%5)"/>
      <w:lvlJc w:val="left"/>
      <w:pPr>
        <w:ind w:left="2670" w:hanging="420"/>
      </w:pPr>
    </w:lvl>
    <w:lvl w:ilvl="5" w:tplc="8424D536" w:tentative="1">
      <w:start w:val="1"/>
      <w:numFmt w:val="lowerRoman"/>
      <w:lvlText w:val="%6."/>
      <w:lvlJc w:val="right"/>
      <w:pPr>
        <w:ind w:left="3090" w:hanging="420"/>
      </w:pPr>
    </w:lvl>
    <w:lvl w:ilvl="6" w:tplc="2BC8F262" w:tentative="1">
      <w:start w:val="1"/>
      <w:numFmt w:val="decimal"/>
      <w:lvlText w:val="%7."/>
      <w:lvlJc w:val="left"/>
      <w:pPr>
        <w:ind w:left="3510" w:hanging="420"/>
      </w:pPr>
    </w:lvl>
    <w:lvl w:ilvl="7" w:tplc="2A4CF73C" w:tentative="1">
      <w:start w:val="1"/>
      <w:numFmt w:val="lowerLetter"/>
      <w:lvlText w:val="%8)"/>
      <w:lvlJc w:val="left"/>
      <w:pPr>
        <w:ind w:left="3930" w:hanging="420"/>
      </w:pPr>
    </w:lvl>
    <w:lvl w:ilvl="8" w:tplc="4D0653B8" w:tentative="1">
      <w:start w:val="1"/>
      <w:numFmt w:val="lowerRoman"/>
      <w:lvlText w:val="%9."/>
      <w:lvlJc w:val="right"/>
      <w:pPr>
        <w:ind w:left="4350" w:hanging="420"/>
      </w:pPr>
    </w:lvl>
  </w:abstractNum>
  <w:abstractNum w:abstractNumId="1">
    <w:nsid w:val="17566D89"/>
    <w:multiLevelType w:val="hybridMultilevel"/>
    <w:tmpl w:val="B7DC25F4"/>
    <w:lvl w:ilvl="0" w:tplc="C0642DC4">
      <w:start w:val="3"/>
      <w:numFmt w:val="decimal"/>
      <w:lvlText w:val="（%1）"/>
      <w:lvlJc w:val="left"/>
      <w:pPr>
        <w:ind w:left="1140" w:hanging="720"/>
      </w:pPr>
      <w:rPr>
        <w:rFonts w:hint="default"/>
      </w:rPr>
    </w:lvl>
    <w:lvl w:ilvl="1" w:tplc="45A2D7E4" w:tentative="1">
      <w:start w:val="1"/>
      <w:numFmt w:val="lowerLetter"/>
      <w:lvlText w:val="%2)"/>
      <w:lvlJc w:val="left"/>
      <w:pPr>
        <w:ind w:left="1260" w:hanging="420"/>
      </w:pPr>
    </w:lvl>
    <w:lvl w:ilvl="2" w:tplc="FA6A8008" w:tentative="1">
      <w:start w:val="1"/>
      <w:numFmt w:val="lowerRoman"/>
      <w:lvlText w:val="%3."/>
      <w:lvlJc w:val="right"/>
      <w:pPr>
        <w:ind w:left="1680" w:hanging="420"/>
      </w:pPr>
    </w:lvl>
    <w:lvl w:ilvl="3" w:tplc="36ACAC32" w:tentative="1">
      <w:start w:val="1"/>
      <w:numFmt w:val="decimal"/>
      <w:lvlText w:val="%4."/>
      <w:lvlJc w:val="left"/>
      <w:pPr>
        <w:ind w:left="2100" w:hanging="420"/>
      </w:pPr>
    </w:lvl>
    <w:lvl w:ilvl="4" w:tplc="979EF986" w:tentative="1">
      <w:start w:val="1"/>
      <w:numFmt w:val="lowerLetter"/>
      <w:lvlText w:val="%5)"/>
      <w:lvlJc w:val="left"/>
      <w:pPr>
        <w:ind w:left="2520" w:hanging="420"/>
      </w:pPr>
    </w:lvl>
    <w:lvl w:ilvl="5" w:tplc="13A28700" w:tentative="1">
      <w:start w:val="1"/>
      <w:numFmt w:val="lowerRoman"/>
      <w:lvlText w:val="%6."/>
      <w:lvlJc w:val="right"/>
      <w:pPr>
        <w:ind w:left="2940" w:hanging="420"/>
      </w:pPr>
    </w:lvl>
    <w:lvl w:ilvl="6" w:tplc="B1A23E48" w:tentative="1">
      <w:start w:val="1"/>
      <w:numFmt w:val="decimal"/>
      <w:lvlText w:val="%7."/>
      <w:lvlJc w:val="left"/>
      <w:pPr>
        <w:ind w:left="3360" w:hanging="420"/>
      </w:pPr>
    </w:lvl>
    <w:lvl w:ilvl="7" w:tplc="B6EC20E8" w:tentative="1">
      <w:start w:val="1"/>
      <w:numFmt w:val="lowerLetter"/>
      <w:lvlText w:val="%8)"/>
      <w:lvlJc w:val="left"/>
      <w:pPr>
        <w:ind w:left="3780" w:hanging="420"/>
      </w:pPr>
    </w:lvl>
    <w:lvl w:ilvl="8" w:tplc="C1D8FE42" w:tentative="1">
      <w:start w:val="1"/>
      <w:numFmt w:val="lowerRoman"/>
      <w:lvlText w:val="%9."/>
      <w:lvlJc w:val="right"/>
      <w:pPr>
        <w:ind w:left="4200" w:hanging="420"/>
      </w:pPr>
    </w:lvl>
  </w:abstractNum>
  <w:abstractNum w:abstractNumId="2">
    <w:nsid w:val="19F21E8C"/>
    <w:multiLevelType w:val="hybridMultilevel"/>
    <w:tmpl w:val="1C44A1D0"/>
    <w:lvl w:ilvl="0" w:tplc="EE76A6DE">
      <w:start w:val="1"/>
      <w:numFmt w:val="decimal"/>
      <w:lvlText w:val="（%1）"/>
      <w:lvlJc w:val="left"/>
      <w:pPr>
        <w:ind w:left="993" w:hanging="720"/>
      </w:pPr>
      <w:rPr>
        <w:rFonts w:hint="default"/>
        <w:u w:val="none"/>
      </w:rPr>
    </w:lvl>
    <w:lvl w:ilvl="1" w:tplc="03E823A2" w:tentative="1">
      <w:start w:val="1"/>
      <w:numFmt w:val="lowerLetter"/>
      <w:lvlText w:val="%2)"/>
      <w:lvlJc w:val="left"/>
      <w:pPr>
        <w:ind w:left="1113" w:hanging="420"/>
      </w:pPr>
    </w:lvl>
    <w:lvl w:ilvl="2" w:tplc="57AE31BA" w:tentative="1">
      <w:start w:val="1"/>
      <w:numFmt w:val="lowerRoman"/>
      <w:lvlText w:val="%3."/>
      <w:lvlJc w:val="right"/>
      <w:pPr>
        <w:ind w:left="1533" w:hanging="420"/>
      </w:pPr>
    </w:lvl>
    <w:lvl w:ilvl="3" w:tplc="F4AADF82" w:tentative="1">
      <w:start w:val="1"/>
      <w:numFmt w:val="decimal"/>
      <w:lvlText w:val="%4."/>
      <w:lvlJc w:val="left"/>
      <w:pPr>
        <w:ind w:left="1953" w:hanging="420"/>
      </w:pPr>
    </w:lvl>
    <w:lvl w:ilvl="4" w:tplc="314EF75C" w:tentative="1">
      <w:start w:val="1"/>
      <w:numFmt w:val="lowerLetter"/>
      <w:lvlText w:val="%5)"/>
      <w:lvlJc w:val="left"/>
      <w:pPr>
        <w:ind w:left="2373" w:hanging="420"/>
      </w:pPr>
    </w:lvl>
    <w:lvl w:ilvl="5" w:tplc="0E005A0A" w:tentative="1">
      <w:start w:val="1"/>
      <w:numFmt w:val="lowerRoman"/>
      <w:lvlText w:val="%6."/>
      <w:lvlJc w:val="right"/>
      <w:pPr>
        <w:ind w:left="2793" w:hanging="420"/>
      </w:pPr>
    </w:lvl>
    <w:lvl w:ilvl="6" w:tplc="ADE0E264" w:tentative="1">
      <w:start w:val="1"/>
      <w:numFmt w:val="decimal"/>
      <w:lvlText w:val="%7."/>
      <w:lvlJc w:val="left"/>
      <w:pPr>
        <w:ind w:left="3213" w:hanging="420"/>
      </w:pPr>
    </w:lvl>
    <w:lvl w:ilvl="7" w:tplc="D424F298" w:tentative="1">
      <w:start w:val="1"/>
      <w:numFmt w:val="lowerLetter"/>
      <w:lvlText w:val="%8)"/>
      <w:lvlJc w:val="left"/>
      <w:pPr>
        <w:ind w:left="3633" w:hanging="420"/>
      </w:pPr>
    </w:lvl>
    <w:lvl w:ilvl="8" w:tplc="74FE8EBA" w:tentative="1">
      <w:start w:val="1"/>
      <w:numFmt w:val="lowerRoman"/>
      <w:lvlText w:val="%9."/>
      <w:lvlJc w:val="right"/>
      <w:pPr>
        <w:ind w:left="4053" w:hanging="420"/>
      </w:pPr>
    </w:lvl>
  </w:abstractNum>
  <w:abstractNum w:abstractNumId="3">
    <w:nsid w:val="221662A0"/>
    <w:multiLevelType w:val="hybridMultilevel"/>
    <w:tmpl w:val="B600AF86"/>
    <w:lvl w:ilvl="0" w:tplc="25941676">
      <w:start w:val="2"/>
      <w:numFmt w:val="decimal"/>
      <w:lvlText w:val="（%1）"/>
      <w:lvlJc w:val="left"/>
      <w:pPr>
        <w:ind w:left="1140" w:hanging="720"/>
      </w:pPr>
      <w:rPr>
        <w:rFonts w:hint="default"/>
      </w:rPr>
    </w:lvl>
    <w:lvl w:ilvl="1" w:tplc="0C50AA18" w:tentative="1">
      <w:start w:val="1"/>
      <w:numFmt w:val="lowerLetter"/>
      <w:lvlText w:val="%2)"/>
      <w:lvlJc w:val="left"/>
      <w:pPr>
        <w:ind w:left="1260" w:hanging="420"/>
      </w:pPr>
    </w:lvl>
    <w:lvl w:ilvl="2" w:tplc="F3C21650" w:tentative="1">
      <w:start w:val="1"/>
      <w:numFmt w:val="lowerRoman"/>
      <w:lvlText w:val="%3."/>
      <w:lvlJc w:val="right"/>
      <w:pPr>
        <w:ind w:left="1680" w:hanging="420"/>
      </w:pPr>
    </w:lvl>
    <w:lvl w:ilvl="3" w:tplc="5D724C3E" w:tentative="1">
      <w:start w:val="1"/>
      <w:numFmt w:val="decimal"/>
      <w:lvlText w:val="%4."/>
      <w:lvlJc w:val="left"/>
      <w:pPr>
        <w:ind w:left="2100" w:hanging="420"/>
      </w:pPr>
    </w:lvl>
    <w:lvl w:ilvl="4" w:tplc="76344E16" w:tentative="1">
      <w:start w:val="1"/>
      <w:numFmt w:val="lowerLetter"/>
      <w:lvlText w:val="%5)"/>
      <w:lvlJc w:val="left"/>
      <w:pPr>
        <w:ind w:left="2520" w:hanging="420"/>
      </w:pPr>
    </w:lvl>
    <w:lvl w:ilvl="5" w:tplc="F30CBAD8" w:tentative="1">
      <w:start w:val="1"/>
      <w:numFmt w:val="lowerRoman"/>
      <w:lvlText w:val="%6."/>
      <w:lvlJc w:val="right"/>
      <w:pPr>
        <w:ind w:left="2940" w:hanging="420"/>
      </w:pPr>
    </w:lvl>
    <w:lvl w:ilvl="6" w:tplc="A37C667A" w:tentative="1">
      <w:start w:val="1"/>
      <w:numFmt w:val="decimal"/>
      <w:lvlText w:val="%7."/>
      <w:lvlJc w:val="left"/>
      <w:pPr>
        <w:ind w:left="3360" w:hanging="420"/>
      </w:pPr>
    </w:lvl>
    <w:lvl w:ilvl="7" w:tplc="AC641126" w:tentative="1">
      <w:start w:val="1"/>
      <w:numFmt w:val="lowerLetter"/>
      <w:lvlText w:val="%8)"/>
      <w:lvlJc w:val="left"/>
      <w:pPr>
        <w:ind w:left="3780" w:hanging="420"/>
      </w:pPr>
    </w:lvl>
    <w:lvl w:ilvl="8" w:tplc="313C3496" w:tentative="1">
      <w:start w:val="1"/>
      <w:numFmt w:val="lowerRoman"/>
      <w:lvlText w:val="%9."/>
      <w:lvlJc w:val="right"/>
      <w:pPr>
        <w:ind w:left="4200" w:hanging="420"/>
      </w:pPr>
    </w:lvl>
  </w:abstractNum>
  <w:abstractNum w:abstractNumId="4">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nsid w:val="283525FF"/>
    <w:multiLevelType w:val="hybridMultilevel"/>
    <w:tmpl w:val="B05E74DA"/>
    <w:lvl w:ilvl="0" w:tplc="62D2ADD4">
      <w:start w:val="1"/>
      <w:numFmt w:val="bullet"/>
      <w:lvlText w:val=""/>
      <w:lvlPicBulletId w:val="0"/>
      <w:lvlJc w:val="left"/>
      <w:pPr>
        <w:tabs>
          <w:tab w:val="num" w:pos="420"/>
        </w:tabs>
        <w:ind w:left="420" w:firstLine="0"/>
      </w:pPr>
      <w:rPr>
        <w:rFonts w:ascii="Symbol" w:hAnsi="Symbol" w:hint="default"/>
      </w:rPr>
    </w:lvl>
    <w:lvl w:ilvl="1" w:tplc="0FDE0AA8" w:tentative="1">
      <w:start w:val="1"/>
      <w:numFmt w:val="bullet"/>
      <w:lvlText w:val=""/>
      <w:lvlJc w:val="left"/>
      <w:pPr>
        <w:tabs>
          <w:tab w:val="num" w:pos="840"/>
        </w:tabs>
        <w:ind w:left="840" w:firstLine="0"/>
      </w:pPr>
      <w:rPr>
        <w:rFonts w:ascii="Symbol" w:hAnsi="Symbol" w:hint="default"/>
      </w:rPr>
    </w:lvl>
    <w:lvl w:ilvl="2" w:tplc="09009F04" w:tentative="1">
      <w:start w:val="1"/>
      <w:numFmt w:val="bullet"/>
      <w:lvlText w:val=""/>
      <w:lvlJc w:val="left"/>
      <w:pPr>
        <w:tabs>
          <w:tab w:val="num" w:pos="1260"/>
        </w:tabs>
        <w:ind w:left="1260" w:firstLine="0"/>
      </w:pPr>
      <w:rPr>
        <w:rFonts w:ascii="Symbol" w:hAnsi="Symbol" w:hint="default"/>
      </w:rPr>
    </w:lvl>
    <w:lvl w:ilvl="3" w:tplc="C74643AE" w:tentative="1">
      <w:start w:val="1"/>
      <w:numFmt w:val="bullet"/>
      <w:lvlText w:val=""/>
      <w:lvlJc w:val="left"/>
      <w:pPr>
        <w:tabs>
          <w:tab w:val="num" w:pos="1680"/>
        </w:tabs>
        <w:ind w:left="1680" w:firstLine="0"/>
      </w:pPr>
      <w:rPr>
        <w:rFonts w:ascii="Symbol" w:hAnsi="Symbol" w:hint="default"/>
      </w:rPr>
    </w:lvl>
    <w:lvl w:ilvl="4" w:tplc="F028E3C0" w:tentative="1">
      <w:start w:val="1"/>
      <w:numFmt w:val="bullet"/>
      <w:lvlText w:val=""/>
      <w:lvlJc w:val="left"/>
      <w:pPr>
        <w:tabs>
          <w:tab w:val="num" w:pos="2100"/>
        </w:tabs>
        <w:ind w:left="2100" w:firstLine="0"/>
      </w:pPr>
      <w:rPr>
        <w:rFonts w:ascii="Symbol" w:hAnsi="Symbol" w:hint="default"/>
      </w:rPr>
    </w:lvl>
    <w:lvl w:ilvl="5" w:tplc="FF527BBC" w:tentative="1">
      <w:start w:val="1"/>
      <w:numFmt w:val="bullet"/>
      <w:lvlText w:val=""/>
      <w:lvlJc w:val="left"/>
      <w:pPr>
        <w:tabs>
          <w:tab w:val="num" w:pos="2520"/>
        </w:tabs>
        <w:ind w:left="2520" w:firstLine="0"/>
      </w:pPr>
      <w:rPr>
        <w:rFonts w:ascii="Symbol" w:hAnsi="Symbol" w:hint="default"/>
      </w:rPr>
    </w:lvl>
    <w:lvl w:ilvl="6" w:tplc="488A2764" w:tentative="1">
      <w:start w:val="1"/>
      <w:numFmt w:val="bullet"/>
      <w:lvlText w:val=""/>
      <w:lvlJc w:val="left"/>
      <w:pPr>
        <w:tabs>
          <w:tab w:val="num" w:pos="2940"/>
        </w:tabs>
        <w:ind w:left="2940" w:firstLine="0"/>
      </w:pPr>
      <w:rPr>
        <w:rFonts w:ascii="Symbol" w:hAnsi="Symbol" w:hint="default"/>
      </w:rPr>
    </w:lvl>
    <w:lvl w:ilvl="7" w:tplc="7E2E4F62" w:tentative="1">
      <w:start w:val="1"/>
      <w:numFmt w:val="bullet"/>
      <w:lvlText w:val=""/>
      <w:lvlJc w:val="left"/>
      <w:pPr>
        <w:tabs>
          <w:tab w:val="num" w:pos="3360"/>
        </w:tabs>
        <w:ind w:left="3360" w:firstLine="0"/>
      </w:pPr>
      <w:rPr>
        <w:rFonts w:ascii="Symbol" w:hAnsi="Symbol" w:hint="default"/>
      </w:rPr>
    </w:lvl>
    <w:lvl w:ilvl="8" w:tplc="E5A6CD48" w:tentative="1">
      <w:start w:val="1"/>
      <w:numFmt w:val="bullet"/>
      <w:lvlText w:val=""/>
      <w:lvlJc w:val="left"/>
      <w:pPr>
        <w:tabs>
          <w:tab w:val="num" w:pos="3780"/>
        </w:tabs>
        <w:ind w:left="3780" w:firstLine="0"/>
      </w:pPr>
      <w:rPr>
        <w:rFonts w:ascii="Symbol" w:hAnsi="Symbol" w:hint="default"/>
      </w:rPr>
    </w:lvl>
  </w:abstractNum>
  <w:abstractNum w:abstractNumId="6">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3AC13744"/>
    <w:multiLevelType w:val="multilevel"/>
    <w:tmpl w:val="3AC13744"/>
    <w:lvl w:ilvl="0">
      <w:start w:val="1"/>
      <w:numFmt w:val="decimal"/>
      <w:lvlText w:val="(%1)"/>
      <w:lvlJc w:val="left"/>
      <w:pPr>
        <w:tabs>
          <w:tab w:val="num" w:pos="713"/>
        </w:tabs>
        <w:ind w:left="713" w:hanging="360"/>
      </w:pPr>
      <w:rPr>
        <w:rFonts w:ascii="宋体" w:eastAsia="宋体" w:hAnsi="宋体" w:hint="default"/>
        <w:b w:val="0"/>
        <w:u w:val="none"/>
      </w:rPr>
    </w:lvl>
    <w:lvl w:ilvl="1">
      <w:start w:val="1"/>
      <w:numFmt w:val="lowerLetter"/>
      <w:lvlText w:val="%2)"/>
      <w:lvlJc w:val="left"/>
      <w:pPr>
        <w:tabs>
          <w:tab w:val="num" w:pos="1193"/>
        </w:tabs>
        <w:ind w:left="1193" w:hanging="420"/>
      </w:pPr>
    </w:lvl>
    <w:lvl w:ilvl="2">
      <w:start w:val="1"/>
      <w:numFmt w:val="lowerRoman"/>
      <w:lvlText w:val="%3."/>
      <w:lvlJc w:val="right"/>
      <w:pPr>
        <w:tabs>
          <w:tab w:val="num" w:pos="1613"/>
        </w:tabs>
        <w:ind w:left="1613" w:hanging="420"/>
      </w:pPr>
    </w:lvl>
    <w:lvl w:ilvl="3">
      <w:start w:val="1"/>
      <w:numFmt w:val="decimal"/>
      <w:lvlText w:val="%4."/>
      <w:lvlJc w:val="left"/>
      <w:pPr>
        <w:tabs>
          <w:tab w:val="num" w:pos="2033"/>
        </w:tabs>
        <w:ind w:left="2033" w:hanging="420"/>
      </w:pPr>
    </w:lvl>
    <w:lvl w:ilvl="4">
      <w:start w:val="1"/>
      <w:numFmt w:val="lowerLetter"/>
      <w:lvlText w:val="%5)"/>
      <w:lvlJc w:val="left"/>
      <w:pPr>
        <w:tabs>
          <w:tab w:val="num" w:pos="2453"/>
        </w:tabs>
        <w:ind w:left="2453" w:hanging="420"/>
      </w:pPr>
    </w:lvl>
    <w:lvl w:ilvl="5">
      <w:start w:val="1"/>
      <w:numFmt w:val="lowerRoman"/>
      <w:lvlText w:val="%6."/>
      <w:lvlJc w:val="right"/>
      <w:pPr>
        <w:tabs>
          <w:tab w:val="num" w:pos="2873"/>
        </w:tabs>
        <w:ind w:left="2873" w:hanging="420"/>
      </w:pPr>
    </w:lvl>
    <w:lvl w:ilvl="6">
      <w:start w:val="1"/>
      <w:numFmt w:val="decimal"/>
      <w:lvlText w:val="%7."/>
      <w:lvlJc w:val="left"/>
      <w:pPr>
        <w:tabs>
          <w:tab w:val="num" w:pos="3293"/>
        </w:tabs>
        <w:ind w:left="3293" w:hanging="420"/>
      </w:pPr>
    </w:lvl>
    <w:lvl w:ilvl="7">
      <w:start w:val="1"/>
      <w:numFmt w:val="lowerLetter"/>
      <w:lvlText w:val="%8)"/>
      <w:lvlJc w:val="left"/>
      <w:pPr>
        <w:tabs>
          <w:tab w:val="num" w:pos="3713"/>
        </w:tabs>
        <w:ind w:left="3713" w:hanging="420"/>
      </w:pPr>
    </w:lvl>
    <w:lvl w:ilvl="8">
      <w:start w:val="1"/>
      <w:numFmt w:val="lowerRoman"/>
      <w:lvlText w:val="%9."/>
      <w:lvlJc w:val="right"/>
      <w:pPr>
        <w:tabs>
          <w:tab w:val="num" w:pos="4133"/>
        </w:tabs>
        <w:ind w:left="4133" w:hanging="420"/>
      </w:pPr>
    </w:lvl>
  </w:abstractNum>
  <w:abstractNum w:abstractNumId="8">
    <w:nsid w:val="3B382283"/>
    <w:multiLevelType w:val="hybridMultilevel"/>
    <w:tmpl w:val="4386F8B0"/>
    <w:lvl w:ilvl="0" w:tplc="4DB0A81A">
      <w:start w:val="1"/>
      <w:numFmt w:val="decimal"/>
      <w:lvlText w:val="%1."/>
      <w:lvlJc w:val="left"/>
      <w:pPr>
        <w:ind w:left="720" w:hanging="360"/>
      </w:pPr>
    </w:lvl>
    <w:lvl w:ilvl="1" w:tplc="A25E9108" w:tentative="1">
      <w:start w:val="1"/>
      <w:numFmt w:val="lowerLetter"/>
      <w:lvlText w:val="%2."/>
      <w:lvlJc w:val="left"/>
      <w:pPr>
        <w:ind w:left="1440" w:hanging="360"/>
      </w:pPr>
    </w:lvl>
    <w:lvl w:ilvl="2" w:tplc="596CE5DA" w:tentative="1">
      <w:start w:val="1"/>
      <w:numFmt w:val="lowerRoman"/>
      <w:lvlText w:val="%3."/>
      <w:lvlJc w:val="right"/>
      <w:pPr>
        <w:ind w:left="2160" w:hanging="180"/>
      </w:pPr>
    </w:lvl>
    <w:lvl w:ilvl="3" w:tplc="86ECA720" w:tentative="1">
      <w:start w:val="1"/>
      <w:numFmt w:val="decimal"/>
      <w:lvlText w:val="%4."/>
      <w:lvlJc w:val="left"/>
      <w:pPr>
        <w:ind w:left="2880" w:hanging="360"/>
      </w:pPr>
    </w:lvl>
    <w:lvl w:ilvl="4" w:tplc="F3CC6DF0" w:tentative="1">
      <w:start w:val="1"/>
      <w:numFmt w:val="lowerLetter"/>
      <w:lvlText w:val="%5."/>
      <w:lvlJc w:val="left"/>
      <w:pPr>
        <w:ind w:left="3600" w:hanging="360"/>
      </w:pPr>
    </w:lvl>
    <w:lvl w:ilvl="5" w:tplc="EAEAC38A" w:tentative="1">
      <w:start w:val="1"/>
      <w:numFmt w:val="lowerRoman"/>
      <w:lvlText w:val="%6."/>
      <w:lvlJc w:val="right"/>
      <w:pPr>
        <w:ind w:left="4320" w:hanging="180"/>
      </w:pPr>
    </w:lvl>
    <w:lvl w:ilvl="6" w:tplc="2612F116" w:tentative="1">
      <w:start w:val="1"/>
      <w:numFmt w:val="decimal"/>
      <w:lvlText w:val="%7."/>
      <w:lvlJc w:val="left"/>
      <w:pPr>
        <w:ind w:left="5040" w:hanging="360"/>
      </w:pPr>
    </w:lvl>
    <w:lvl w:ilvl="7" w:tplc="609242A0" w:tentative="1">
      <w:start w:val="1"/>
      <w:numFmt w:val="lowerLetter"/>
      <w:lvlText w:val="%8."/>
      <w:lvlJc w:val="left"/>
      <w:pPr>
        <w:ind w:left="5760" w:hanging="360"/>
      </w:pPr>
    </w:lvl>
    <w:lvl w:ilvl="8" w:tplc="77B281C0" w:tentative="1">
      <w:start w:val="1"/>
      <w:numFmt w:val="lowerRoman"/>
      <w:lvlText w:val="%9."/>
      <w:lvlJc w:val="right"/>
      <w:pPr>
        <w:ind w:left="6480" w:hanging="180"/>
      </w:pPr>
    </w:lvl>
  </w:abstractNum>
  <w:abstractNum w:abstractNumId="9">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EDB7BAA"/>
    <w:multiLevelType w:val="multilevel"/>
    <w:tmpl w:val="4EDB7BAA"/>
    <w:lvl w:ilvl="0">
      <w:start w:val="2"/>
      <w:numFmt w:val="decimal"/>
      <w:lvlText w:val="%1、"/>
      <w:lvlJc w:val="left"/>
      <w:pPr>
        <w:tabs>
          <w:tab w:val="num" w:pos="360"/>
        </w:tabs>
        <w:ind w:left="360" w:hanging="360"/>
      </w:pPr>
      <w:rPr>
        <w:rFonts w:hint="default"/>
        <w:b w:val="0"/>
      </w:rPr>
    </w:lvl>
    <w:lvl w:ilvl="1">
      <w:start w:val="1"/>
      <w:numFmt w:val="decimalEnclosedCircle"/>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516B4C7F"/>
    <w:multiLevelType w:val="hybridMultilevel"/>
    <w:tmpl w:val="D562937E"/>
    <w:lvl w:ilvl="0" w:tplc="A39C23E0">
      <w:start w:val="1"/>
      <w:numFmt w:val="bullet"/>
      <w:lvlText w:val=""/>
      <w:lvlJc w:val="left"/>
      <w:pPr>
        <w:ind w:left="720" w:hanging="360"/>
      </w:pPr>
      <w:rPr>
        <w:rFonts w:ascii="Symbol" w:hAnsi="Symbol" w:hint="default"/>
      </w:rPr>
    </w:lvl>
    <w:lvl w:ilvl="1" w:tplc="B5E6B55C" w:tentative="1">
      <w:start w:val="1"/>
      <w:numFmt w:val="bullet"/>
      <w:lvlText w:val="o"/>
      <w:lvlJc w:val="left"/>
      <w:pPr>
        <w:ind w:left="1440" w:hanging="360"/>
      </w:pPr>
      <w:rPr>
        <w:rFonts w:ascii="Courier New" w:hAnsi="Courier New" w:cs="Courier New" w:hint="default"/>
      </w:rPr>
    </w:lvl>
    <w:lvl w:ilvl="2" w:tplc="1B8C3DEA" w:tentative="1">
      <w:start w:val="1"/>
      <w:numFmt w:val="bullet"/>
      <w:lvlText w:val=""/>
      <w:lvlJc w:val="left"/>
      <w:pPr>
        <w:ind w:left="2160" w:hanging="360"/>
      </w:pPr>
      <w:rPr>
        <w:rFonts w:ascii="Wingdings" w:hAnsi="Wingdings" w:hint="default"/>
      </w:rPr>
    </w:lvl>
    <w:lvl w:ilvl="3" w:tplc="AB626F12" w:tentative="1">
      <w:start w:val="1"/>
      <w:numFmt w:val="bullet"/>
      <w:lvlText w:val=""/>
      <w:lvlJc w:val="left"/>
      <w:pPr>
        <w:ind w:left="2880" w:hanging="360"/>
      </w:pPr>
      <w:rPr>
        <w:rFonts w:ascii="Symbol" w:hAnsi="Symbol" w:hint="default"/>
      </w:rPr>
    </w:lvl>
    <w:lvl w:ilvl="4" w:tplc="85F0F286" w:tentative="1">
      <w:start w:val="1"/>
      <w:numFmt w:val="bullet"/>
      <w:lvlText w:val="o"/>
      <w:lvlJc w:val="left"/>
      <w:pPr>
        <w:ind w:left="3600" w:hanging="360"/>
      </w:pPr>
      <w:rPr>
        <w:rFonts w:ascii="Courier New" w:hAnsi="Courier New" w:cs="Courier New" w:hint="default"/>
      </w:rPr>
    </w:lvl>
    <w:lvl w:ilvl="5" w:tplc="A0C2E170" w:tentative="1">
      <w:start w:val="1"/>
      <w:numFmt w:val="bullet"/>
      <w:lvlText w:val=""/>
      <w:lvlJc w:val="left"/>
      <w:pPr>
        <w:ind w:left="4320" w:hanging="360"/>
      </w:pPr>
      <w:rPr>
        <w:rFonts w:ascii="Wingdings" w:hAnsi="Wingdings" w:hint="default"/>
      </w:rPr>
    </w:lvl>
    <w:lvl w:ilvl="6" w:tplc="1E9482DC" w:tentative="1">
      <w:start w:val="1"/>
      <w:numFmt w:val="bullet"/>
      <w:lvlText w:val=""/>
      <w:lvlJc w:val="left"/>
      <w:pPr>
        <w:ind w:left="5040" w:hanging="360"/>
      </w:pPr>
      <w:rPr>
        <w:rFonts w:ascii="Symbol" w:hAnsi="Symbol" w:hint="default"/>
      </w:rPr>
    </w:lvl>
    <w:lvl w:ilvl="7" w:tplc="C7860EE4" w:tentative="1">
      <w:start w:val="1"/>
      <w:numFmt w:val="bullet"/>
      <w:lvlText w:val="o"/>
      <w:lvlJc w:val="left"/>
      <w:pPr>
        <w:ind w:left="5760" w:hanging="360"/>
      </w:pPr>
      <w:rPr>
        <w:rFonts w:ascii="Courier New" w:hAnsi="Courier New" w:cs="Courier New" w:hint="default"/>
      </w:rPr>
    </w:lvl>
    <w:lvl w:ilvl="8" w:tplc="8604C224" w:tentative="1">
      <w:start w:val="1"/>
      <w:numFmt w:val="bullet"/>
      <w:lvlText w:val=""/>
      <w:lvlJc w:val="left"/>
      <w:pPr>
        <w:ind w:left="6480" w:hanging="360"/>
      </w:pPr>
      <w:rPr>
        <w:rFonts w:ascii="Wingdings" w:hAnsi="Wingdings" w:hint="default"/>
      </w:rPr>
    </w:lvl>
  </w:abstractNum>
  <w:abstractNum w:abstractNumId="12">
    <w:nsid w:val="52665EE7"/>
    <w:multiLevelType w:val="hybridMultilevel"/>
    <w:tmpl w:val="1AC09F0E"/>
    <w:lvl w:ilvl="0" w:tplc="5FF8241E">
      <w:start w:val="1"/>
      <w:numFmt w:val="bullet"/>
      <w:lvlText w:val=""/>
      <w:lvlPicBulletId w:val="0"/>
      <w:lvlJc w:val="left"/>
      <w:pPr>
        <w:tabs>
          <w:tab w:val="num" w:pos="420"/>
        </w:tabs>
        <w:ind w:left="420" w:firstLine="0"/>
      </w:pPr>
      <w:rPr>
        <w:rFonts w:ascii="Symbol" w:hAnsi="Symbol" w:hint="default"/>
      </w:rPr>
    </w:lvl>
    <w:lvl w:ilvl="1" w:tplc="F06CDE96" w:tentative="1">
      <w:start w:val="1"/>
      <w:numFmt w:val="bullet"/>
      <w:lvlText w:val=""/>
      <w:lvlJc w:val="left"/>
      <w:pPr>
        <w:tabs>
          <w:tab w:val="num" w:pos="840"/>
        </w:tabs>
        <w:ind w:left="840" w:firstLine="0"/>
      </w:pPr>
      <w:rPr>
        <w:rFonts w:ascii="Symbol" w:hAnsi="Symbol" w:hint="default"/>
      </w:rPr>
    </w:lvl>
    <w:lvl w:ilvl="2" w:tplc="C72EBDE8" w:tentative="1">
      <w:start w:val="1"/>
      <w:numFmt w:val="bullet"/>
      <w:lvlText w:val=""/>
      <w:lvlJc w:val="left"/>
      <w:pPr>
        <w:tabs>
          <w:tab w:val="num" w:pos="1260"/>
        </w:tabs>
        <w:ind w:left="1260" w:firstLine="0"/>
      </w:pPr>
      <w:rPr>
        <w:rFonts w:ascii="Symbol" w:hAnsi="Symbol" w:hint="default"/>
      </w:rPr>
    </w:lvl>
    <w:lvl w:ilvl="3" w:tplc="E1BEB028" w:tentative="1">
      <w:start w:val="1"/>
      <w:numFmt w:val="bullet"/>
      <w:lvlText w:val=""/>
      <w:lvlJc w:val="left"/>
      <w:pPr>
        <w:tabs>
          <w:tab w:val="num" w:pos="1680"/>
        </w:tabs>
        <w:ind w:left="1680" w:firstLine="0"/>
      </w:pPr>
      <w:rPr>
        <w:rFonts w:ascii="Symbol" w:hAnsi="Symbol" w:hint="default"/>
      </w:rPr>
    </w:lvl>
    <w:lvl w:ilvl="4" w:tplc="62FCDFD8" w:tentative="1">
      <w:start w:val="1"/>
      <w:numFmt w:val="bullet"/>
      <w:lvlText w:val=""/>
      <w:lvlJc w:val="left"/>
      <w:pPr>
        <w:tabs>
          <w:tab w:val="num" w:pos="2100"/>
        </w:tabs>
        <w:ind w:left="2100" w:firstLine="0"/>
      </w:pPr>
      <w:rPr>
        <w:rFonts w:ascii="Symbol" w:hAnsi="Symbol" w:hint="default"/>
      </w:rPr>
    </w:lvl>
    <w:lvl w:ilvl="5" w:tplc="E2C2BBE0" w:tentative="1">
      <w:start w:val="1"/>
      <w:numFmt w:val="bullet"/>
      <w:lvlText w:val=""/>
      <w:lvlJc w:val="left"/>
      <w:pPr>
        <w:tabs>
          <w:tab w:val="num" w:pos="2520"/>
        </w:tabs>
        <w:ind w:left="2520" w:firstLine="0"/>
      </w:pPr>
      <w:rPr>
        <w:rFonts w:ascii="Symbol" w:hAnsi="Symbol" w:hint="default"/>
      </w:rPr>
    </w:lvl>
    <w:lvl w:ilvl="6" w:tplc="332A6304" w:tentative="1">
      <w:start w:val="1"/>
      <w:numFmt w:val="bullet"/>
      <w:lvlText w:val=""/>
      <w:lvlJc w:val="left"/>
      <w:pPr>
        <w:tabs>
          <w:tab w:val="num" w:pos="2940"/>
        </w:tabs>
        <w:ind w:left="2940" w:firstLine="0"/>
      </w:pPr>
      <w:rPr>
        <w:rFonts w:ascii="Symbol" w:hAnsi="Symbol" w:hint="default"/>
      </w:rPr>
    </w:lvl>
    <w:lvl w:ilvl="7" w:tplc="FB580FDC" w:tentative="1">
      <w:start w:val="1"/>
      <w:numFmt w:val="bullet"/>
      <w:lvlText w:val=""/>
      <w:lvlJc w:val="left"/>
      <w:pPr>
        <w:tabs>
          <w:tab w:val="num" w:pos="3360"/>
        </w:tabs>
        <w:ind w:left="3360" w:firstLine="0"/>
      </w:pPr>
      <w:rPr>
        <w:rFonts w:ascii="Symbol" w:hAnsi="Symbol" w:hint="default"/>
      </w:rPr>
    </w:lvl>
    <w:lvl w:ilvl="8" w:tplc="F196C08C" w:tentative="1">
      <w:start w:val="1"/>
      <w:numFmt w:val="bullet"/>
      <w:lvlText w:val=""/>
      <w:lvlJc w:val="left"/>
      <w:pPr>
        <w:tabs>
          <w:tab w:val="num" w:pos="3780"/>
        </w:tabs>
        <w:ind w:left="3780" w:firstLine="0"/>
      </w:pPr>
      <w:rPr>
        <w:rFonts w:ascii="Symbol" w:hAnsi="Symbol" w:hint="default"/>
      </w:rPr>
    </w:lvl>
  </w:abstractNum>
  <w:abstractNum w:abstractNumId="13">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6792213"/>
    <w:multiLevelType w:val="hybridMultilevel"/>
    <w:tmpl w:val="C502613C"/>
    <w:lvl w:ilvl="0" w:tplc="A15E135E">
      <w:start w:val="1"/>
      <w:numFmt w:val="decimal"/>
      <w:lvlText w:val="%1."/>
      <w:lvlJc w:val="left"/>
      <w:pPr>
        <w:ind w:left="720" w:hanging="360"/>
      </w:pPr>
    </w:lvl>
    <w:lvl w:ilvl="1" w:tplc="4508CC1C" w:tentative="1">
      <w:start w:val="1"/>
      <w:numFmt w:val="lowerLetter"/>
      <w:lvlText w:val="%2."/>
      <w:lvlJc w:val="left"/>
      <w:pPr>
        <w:ind w:left="1440" w:hanging="360"/>
      </w:pPr>
    </w:lvl>
    <w:lvl w:ilvl="2" w:tplc="C95A3A24" w:tentative="1">
      <w:start w:val="1"/>
      <w:numFmt w:val="lowerRoman"/>
      <w:lvlText w:val="%3."/>
      <w:lvlJc w:val="right"/>
      <w:pPr>
        <w:ind w:left="2160" w:hanging="180"/>
      </w:pPr>
    </w:lvl>
    <w:lvl w:ilvl="3" w:tplc="E158ADCE" w:tentative="1">
      <w:start w:val="1"/>
      <w:numFmt w:val="decimal"/>
      <w:lvlText w:val="%4."/>
      <w:lvlJc w:val="left"/>
      <w:pPr>
        <w:ind w:left="2880" w:hanging="360"/>
      </w:pPr>
    </w:lvl>
    <w:lvl w:ilvl="4" w:tplc="3C48DF7A" w:tentative="1">
      <w:start w:val="1"/>
      <w:numFmt w:val="lowerLetter"/>
      <w:lvlText w:val="%5."/>
      <w:lvlJc w:val="left"/>
      <w:pPr>
        <w:ind w:left="3600" w:hanging="360"/>
      </w:pPr>
    </w:lvl>
    <w:lvl w:ilvl="5" w:tplc="FFF4C542" w:tentative="1">
      <w:start w:val="1"/>
      <w:numFmt w:val="lowerRoman"/>
      <w:lvlText w:val="%6."/>
      <w:lvlJc w:val="right"/>
      <w:pPr>
        <w:ind w:left="4320" w:hanging="180"/>
      </w:pPr>
    </w:lvl>
    <w:lvl w:ilvl="6" w:tplc="EB12D6AA" w:tentative="1">
      <w:start w:val="1"/>
      <w:numFmt w:val="decimal"/>
      <w:lvlText w:val="%7."/>
      <w:lvlJc w:val="left"/>
      <w:pPr>
        <w:ind w:left="5040" w:hanging="360"/>
      </w:pPr>
    </w:lvl>
    <w:lvl w:ilvl="7" w:tplc="CF1C21D2" w:tentative="1">
      <w:start w:val="1"/>
      <w:numFmt w:val="lowerLetter"/>
      <w:lvlText w:val="%8."/>
      <w:lvlJc w:val="left"/>
      <w:pPr>
        <w:ind w:left="5760" w:hanging="360"/>
      </w:pPr>
    </w:lvl>
    <w:lvl w:ilvl="8" w:tplc="DD00D7BE" w:tentative="1">
      <w:start w:val="1"/>
      <w:numFmt w:val="lowerRoman"/>
      <w:lvlText w:val="%9."/>
      <w:lvlJc w:val="right"/>
      <w:pPr>
        <w:ind w:left="6480" w:hanging="180"/>
      </w:pPr>
    </w:lvl>
  </w:abstractNum>
  <w:abstractNum w:abstractNumId="15">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5285B64"/>
    <w:multiLevelType w:val="hybridMultilevel"/>
    <w:tmpl w:val="BFFCA242"/>
    <w:lvl w:ilvl="0" w:tplc="A81A9460">
      <w:start w:val="1"/>
      <w:numFmt w:val="bullet"/>
      <w:lvlText w:val=""/>
      <w:lvlJc w:val="left"/>
      <w:pPr>
        <w:ind w:left="720" w:hanging="360"/>
      </w:pPr>
      <w:rPr>
        <w:rFonts w:ascii="Symbol" w:hAnsi="Symbol" w:hint="default"/>
      </w:rPr>
    </w:lvl>
    <w:lvl w:ilvl="1" w:tplc="A51CB2B4" w:tentative="1">
      <w:start w:val="1"/>
      <w:numFmt w:val="bullet"/>
      <w:lvlText w:val="o"/>
      <w:lvlJc w:val="left"/>
      <w:pPr>
        <w:ind w:left="1440" w:hanging="360"/>
      </w:pPr>
      <w:rPr>
        <w:rFonts w:ascii="Courier New" w:hAnsi="Courier New" w:cs="Courier New" w:hint="default"/>
      </w:rPr>
    </w:lvl>
    <w:lvl w:ilvl="2" w:tplc="2EBEB00C" w:tentative="1">
      <w:start w:val="1"/>
      <w:numFmt w:val="bullet"/>
      <w:lvlText w:val=""/>
      <w:lvlJc w:val="left"/>
      <w:pPr>
        <w:ind w:left="2160" w:hanging="360"/>
      </w:pPr>
      <w:rPr>
        <w:rFonts w:ascii="Wingdings" w:hAnsi="Wingdings" w:hint="default"/>
      </w:rPr>
    </w:lvl>
    <w:lvl w:ilvl="3" w:tplc="51B4D04A" w:tentative="1">
      <w:start w:val="1"/>
      <w:numFmt w:val="bullet"/>
      <w:lvlText w:val=""/>
      <w:lvlJc w:val="left"/>
      <w:pPr>
        <w:ind w:left="2880" w:hanging="360"/>
      </w:pPr>
      <w:rPr>
        <w:rFonts w:ascii="Symbol" w:hAnsi="Symbol" w:hint="default"/>
      </w:rPr>
    </w:lvl>
    <w:lvl w:ilvl="4" w:tplc="26EA5660" w:tentative="1">
      <w:start w:val="1"/>
      <w:numFmt w:val="bullet"/>
      <w:lvlText w:val="o"/>
      <w:lvlJc w:val="left"/>
      <w:pPr>
        <w:ind w:left="3600" w:hanging="360"/>
      </w:pPr>
      <w:rPr>
        <w:rFonts w:ascii="Courier New" w:hAnsi="Courier New" w:cs="Courier New" w:hint="default"/>
      </w:rPr>
    </w:lvl>
    <w:lvl w:ilvl="5" w:tplc="1E02B960" w:tentative="1">
      <w:start w:val="1"/>
      <w:numFmt w:val="bullet"/>
      <w:lvlText w:val=""/>
      <w:lvlJc w:val="left"/>
      <w:pPr>
        <w:ind w:left="4320" w:hanging="360"/>
      </w:pPr>
      <w:rPr>
        <w:rFonts w:ascii="Wingdings" w:hAnsi="Wingdings" w:hint="default"/>
      </w:rPr>
    </w:lvl>
    <w:lvl w:ilvl="6" w:tplc="4E9629BA" w:tentative="1">
      <w:start w:val="1"/>
      <w:numFmt w:val="bullet"/>
      <w:lvlText w:val=""/>
      <w:lvlJc w:val="left"/>
      <w:pPr>
        <w:ind w:left="5040" w:hanging="360"/>
      </w:pPr>
      <w:rPr>
        <w:rFonts w:ascii="Symbol" w:hAnsi="Symbol" w:hint="default"/>
      </w:rPr>
    </w:lvl>
    <w:lvl w:ilvl="7" w:tplc="3CD89FBA" w:tentative="1">
      <w:start w:val="1"/>
      <w:numFmt w:val="bullet"/>
      <w:lvlText w:val="o"/>
      <w:lvlJc w:val="left"/>
      <w:pPr>
        <w:ind w:left="5760" w:hanging="360"/>
      </w:pPr>
      <w:rPr>
        <w:rFonts w:ascii="Courier New" w:hAnsi="Courier New" w:cs="Courier New" w:hint="default"/>
      </w:rPr>
    </w:lvl>
    <w:lvl w:ilvl="8" w:tplc="2FE023BE"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14"/>
  </w:num>
  <w:num w:numId="5">
    <w:abstractNumId w:val="15"/>
  </w:num>
  <w:num w:numId="6">
    <w:abstractNumId w:val="13"/>
  </w:num>
  <w:num w:numId="7">
    <w:abstractNumId w:val="6"/>
  </w:num>
  <w:num w:numId="8">
    <w:abstractNumId w:val="4"/>
  </w:num>
  <w:num w:numId="9">
    <w:abstractNumId w:val="9"/>
  </w:num>
  <w:num w:numId="10">
    <w:abstractNumId w:val="16"/>
  </w:num>
  <w:num w:numId="11">
    <w:abstractNumId w:val="8"/>
  </w:num>
  <w:num w:numId="12">
    <w:abstractNumId w:val="0"/>
  </w:num>
  <w:num w:numId="13">
    <w:abstractNumId w:val="10"/>
  </w:num>
  <w:num w:numId="14">
    <w:abstractNumId w:val="7"/>
  </w:num>
  <w:num w:numId="15">
    <w:abstractNumId w:val="1"/>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0147D1"/>
    <w:rsid w:val="00042AD7"/>
    <w:rsid w:val="004106F7"/>
    <w:rsid w:val="00A74E01"/>
    <w:rsid w:val="00C2652A"/>
    <w:rsid w:val="00E3000C"/>
    <w:rsid w:val="00E30D3D"/>
    <w:rsid w:val="00F7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7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unhideWhenUsed/>
    <w:qFormat/>
    <w:rsid w:val="00A74E01"/>
    <w:rPr>
      <w:sz w:val="18"/>
      <w:szCs w:val="18"/>
    </w:rPr>
  </w:style>
  <w:style w:type="character" w:customStyle="1" w:styleId="Char1">
    <w:name w:val="批注框文本 Char"/>
    <w:basedOn w:val="a0"/>
    <w:link w:val="a6"/>
    <w:uiPriority w:val="99"/>
    <w:qFormat/>
    <w:rsid w:val="00A74E01"/>
    <w:rPr>
      <w:sz w:val="18"/>
      <w:szCs w:val="18"/>
    </w:rPr>
  </w:style>
  <w:style w:type="paragraph" w:customStyle="1" w:styleId="1">
    <w:name w:val="正文1"/>
    <w:qFormat/>
    <w:rsid w:val="004106F7"/>
    <w:pPr>
      <w:jc w:val="both"/>
    </w:pPr>
    <w:rPr>
      <w:rFonts w:ascii="Times New Roman" w:eastAsia="宋体" w:hAnsi="Times New Roman" w:cs="Times New Roman"/>
      <w:szCs w:val="21"/>
    </w:rPr>
  </w:style>
  <w:style w:type="paragraph" w:customStyle="1" w:styleId="2">
    <w:name w:val="正文2"/>
    <w:qFormat/>
    <w:rsid w:val="004106F7"/>
    <w:pPr>
      <w:jc w:val="both"/>
    </w:pPr>
    <w:rPr>
      <w:rFonts w:ascii="Times New Roman" w:eastAsia="宋体" w:hAnsi="Times New Roman" w:cs="Times New Roman"/>
      <w:szCs w:val="21"/>
    </w:rPr>
  </w:style>
  <w:style w:type="paragraph" w:customStyle="1" w:styleId="ListParagraphPHPDOCX">
    <w:name w:val="List Paragraph PHPDOCX"/>
    <w:uiPriority w:val="34"/>
    <w:qFormat/>
    <w:rsid w:val="004106F7"/>
    <w:pPr>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4106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106F7"/>
    <w:rPr>
      <w:rFonts w:asciiTheme="majorHAnsi" w:eastAsiaTheme="majorEastAsia" w:hAnsiTheme="majorHAnsi" w:cstheme="majorBidi"/>
      <w:color w:val="17365D" w:themeColor="text2" w:themeShade="BF"/>
      <w:spacing w:val="5"/>
      <w:kern w:val="28"/>
      <w:sz w:val="52"/>
      <w:szCs w:val="52"/>
    </w:rPr>
  </w:style>
  <w:style w:type="character" w:customStyle="1" w:styleId="DefaultParagraphFontPHPDOCX">
    <w:name w:val="Default Paragraph Font PHPDOCX"/>
    <w:uiPriority w:val="1"/>
    <w:semiHidden/>
    <w:unhideWhenUsed/>
    <w:rsid w:val="004106F7"/>
  </w:style>
  <w:style w:type="paragraph" w:customStyle="1" w:styleId="SubtitlePHPDOCX">
    <w:name w:val="Subtitle PHPDOCX"/>
    <w:link w:val="SubtitleCarPHPDOCX"/>
    <w:uiPriority w:val="11"/>
    <w:qFormat/>
    <w:rsid w:val="004106F7"/>
    <w:pPr>
      <w:numPr>
        <w:ilvl w:val="1"/>
      </w:numPr>
    </w:pPr>
    <w:rPr>
      <w:rFonts w:asciiTheme="majorHAnsi" w:eastAsiaTheme="majorEastAsia" w:hAnsiTheme="majorHAnsi" w:cstheme="majorBidi"/>
      <w:i/>
      <w:iCs/>
      <w:color w:val="4F81BD" w:themeColor="accent1"/>
      <w:spacing w:val="15"/>
      <w:kern w:val="0"/>
      <w:sz w:val="24"/>
      <w:szCs w:val="24"/>
    </w:rPr>
  </w:style>
  <w:style w:type="character" w:customStyle="1" w:styleId="SubtitleCarPHPDOCX">
    <w:name w:val="Subtitle Car PHPDOCX"/>
    <w:basedOn w:val="DefaultParagraphFontPHPDOCX"/>
    <w:link w:val="SubtitlePHPDOCX"/>
    <w:uiPriority w:val="11"/>
    <w:rsid w:val="004106F7"/>
    <w:rPr>
      <w:rFonts w:asciiTheme="majorHAnsi" w:eastAsiaTheme="majorEastAsia" w:hAnsiTheme="majorHAnsi" w:cstheme="majorBidi"/>
      <w:i/>
      <w:iCs/>
      <w:color w:val="4F81BD" w:themeColor="accent1"/>
      <w:spacing w:val="15"/>
      <w:kern w:val="0"/>
      <w:sz w:val="24"/>
      <w:szCs w:val="24"/>
    </w:rPr>
  </w:style>
  <w:style w:type="paragraph" w:customStyle="1" w:styleId="annotationtextPHPDOCX">
    <w:name w:val="annotation text PHPDOCX"/>
    <w:link w:val="CommentTextCharPHPDOCX"/>
    <w:uiPriority w:val="99"/>
    <w:semiHidden/>
    <w:unhideWhenUsed/>
    <w:rsid w:val="004106F7"/>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4106F7"/>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06F7"/>
    <w:rPr>
      <w:b/>
      <w:bCs/>
    </w:rPr>
  </w:style>
  <w:style w:type="character" w:customStyle="1" w:styleId="CommentSubjectCharPHPDOCX">
    <w:name w:val="Comment Subject Char PHPDOCX"/>
    <w:basedOn w:val="CommentTextCharPHPDOCX"/>
    <w:link w:val="annotationsubjectPHPDOCX"/>
    <w:uiPriority w:val="99"/>
    <w:semiHidden/>
    <w:rsid w:val="004106F7"/>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4106F7"/>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4106F7"/>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4106F7"/>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4106F7"/>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4106F7"/>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4106F7"/>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7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unhideWhenUsed/>
    <w:qFormat/>
    <w:rsid w:val="00A74E01"/>
    <w:rPr>
      <w:sz w:val="18"/>
      <w:szCs w:val="18"/>
    </w:rPr>
  </w:style>
  <w:style w:type="character" w:customStyle="1" w:styleId="Char1">
    <w:name w:val="批注框文本 Char"/>
    <w:basedOn w:val="a0"/>
    <w:link w:val="a6"/>
    <w:uiPriority w:val="99"/>
    <w:qFormat/>
    <w:rsid w:val="00A74E01"/>
    <w:rPr>
      <w:sz w:val="18"/>
      <w:szCs w:val="18"/>
    </w:rPr>
  </w:style>
  <w:style w:type="paragraph" w:customStyle="1" w:styleId="1">
    <w:name w:val="正文1"/>
    <w:qFormat/>
    <w:rsid w:val="004106F7"/>
    <w:pPr>
      <w:jc w:val="both"/>
    </w:pPr>
    <w:rPr>
      <w:rFonts w:ascii="Times New Roman" w:eastAsia="宋体" w:hAnsi="Times New Roman" w:cs="Times New Roman"/>
      <w:szCs w:val="21"/>
    </w:rPr>
  </w:style>
  <w:style w:type="paragraph" w:customStyle="1" w:styleId="2">
    <w:name w:val="正文2"/>
    <w:qFormat/>
    <w:rsid w:val="004106F7"/>
    <w:pPr>
      <w:jc w:val="both"/>
    </w:pPr>
    <w:rPr>
      <w:rFonts w:ascii="Times New Roman" w:eastAsia="宋体" w:hAnsi="Times New Roman" w:cs="Times New Roman"/>
      <w:szCs w:val="21"/>
    </w:rPr>
  </w:style>
  <w:style w:type="paragraph" w:customStyle="1" w:styleId="ListParagraphPHPDOCX">
    <w:name w:val="List Paragraph PHPDOCX"/>
    <w:uiPriority w:val="34"/>
    <w:qFormat/>
    <w:rsid w:val="004106F7"/>
    <w:pPr>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4106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106F7"/>
    <w:rPr>
      <w:rFonts w:asciiTheme="majorHAnsi" w:eastAsiaTheme="majorEastAsia" w:hAnsiTheme="majorHAnsi" w:cstheme="majorBidi"/>
      <w:color w:val="17365D" w:themeColor="text2" w:themeShade="BF"/>
      <w:spacing w:val="5"/>
      <w:kern w:val="28"/>
      <w:sz w:val="52"/>
      <w:szCs w:val="52"/>
    </w:rPr>
  </w:style>
  <w:style w:type="character" w:customStyle="1" w:styleId="DefaultParagraphFontPHPDOCX">
    <w:name w:val="Default Paragraph Font PHPDOCX"/>
    <w:uiPriority w:val="1"/>
    <w:semiHidden/>
    <w:unhideWhenUsed/>
    <w:rsid w:val="004106F7"/>
  </w:style>
  <w:style w:type="paragraph" w:customStyle="1" w:styleId="SubtitlePHPDOCX">
    <w:name w:val="Subtitle PHPDOCX"/>
    <w:link w:val="SubtitleCarPHPDOCX"/>
    <w:uiPriority w:val="11"/>
    <w:qFormat/>
    <w:rsid w:val="004106F7"/>
    <w:pPr>
      <w:numPr>
        <w:ilvl w:val="1"/>
      </w:numPr>
    </w:pPr>
    <w:rPr>
      <w:rFonts w:asciiTheme="majorHAnsi" w:eastAsiaTheme="majorEastAsia" w:hAnsiTheme="majorHAnsi" w:cstheme="majorBidi"/>
      <w:i/>
      <w:iCs/>
      <w:color w:val="4F81BD" w:themeColor="accent1"/>
      <w:spacing w:val="15"/>
      <w:kern w:val="0"/>
      <w:sz w:val="24"/>
      <w:szCs w:val="24"/>
    </w:rPr>
  </w:style>
  <w:style w:type="character" w:customStyle="1" w:styleId="SubtitleCarPHPDOCX">
    <w:name w:val="Subtitle Car PHPDOCX"/>
    <w:basedOn w:val="DefaultParagraphFontPHPDOCX"/>
    <w:link w:val="SubtitlePHPDOCX"/>
    <w:uiPriority w:val="11"/>
    <w:rsid w:val="004106F7"/>
    <w:rPr>
      <w:rFonts w:asciiTheme="majorHAnsi" w:eastAsiaTheme="majorEastAsia" w:hAnsiTheme="majorHAnsi" w:cstheme="majorBidi"/>
      <w:i/>
      <w:iCs/>
      <w:color w:val="4F81BD" w:themeColor="accent1"/>
      <w:spacing w:val="15"/>
      <w:kern w:val="0"/>
      <w:sz w:val="24"/>
      <w:szCs w:val="24"/>
    </w:rPr>
  </w:style>
  <w:style w:type="paragraph" w:customStyle="1" w:styleId="annotationtextPHPDOCX">
    <w:name w:val="annotation text PHPDOCX"/>
    <w:link w:val="CommentTextCharPHPDOCX"/>
    <w:uiPriority w:val="99"/>
    <w:semiHidden/>
    <w:unhideWhenUsed/>
    <w:rsid w:val="004106F7"/>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4106F7"/>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06F7"/>
    <w:rPr>
      <w:b/>
      <w:bCs/>
    </w:rPr>
  </w:style>
  <w:style w:type="character" w:customStyle="1" w:styleId="CommentSubjectCharPHPDOCX">
    <w:name w:val="Comment Subject Char PHPDOCX"/>
    <w:basedOn w:val="CommentTextCharPHPDOCX"/>
    <w:link w:val="annotationsubjectPHPDOCX"/>
    <w:uiPriority w:val="99"/>
    <w:semiHidden/>
    <w:rsid w:val="004106F7"/>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4106F7"/>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4106F7"/>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4106F7"/>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4106F7"/>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4106F7"/>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4106F7"/>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66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8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65.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5" Type="http://schemas.openxmlformats.org/officeDocument/2006/relationships/webSettings" Target="webSettings.xml"/><Relationship Id="rId61" Type="http://schemas.openxmlformats.org/officeDocument/2006/relationships/image" Target="media/image55.png"/><Relationship Id="rId82" Type="http://schemas.openxmlformats.org/officeDocument/2006/relationships/image" Target="media/image76.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1411</Words>
  <Characters>8045</Characters>
  <Application>Microsoft Office Word</Application>
  <DocSecurity>0</DocSecurity>
  <Lines>67</Lines>
  <Paragraphs>18</Paragraphs>
  <ScaleCrop>false</ScaleCrop>
  <Company>China</Company>
  <LinksUpToDate>false</LinksUpToDate>
  <CharactersWithSpaces>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2020-06-22T13:02:00Z</dcterms:created>
  <dcterms:modified xsi:type="dcterms:W3CDTF">2020-06-22T13:02:00Z</dcterms:modified>
</cp:coreProperties>
</file>